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14:paraId="7589CB46" w14:textId="2FDC6CF5" w:rsidR="000B561E" w:rsidRDefault="000B561E" w:rsidP="000B561E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D67652">
        <w:rPr>
          <w:rFonts w:asciiTheme="minorHAnsi" w:hAnsiTheme="minorHAnsi" w:cstheme="minorHAnsi"/>
          <w:b/>
          <w:bCs/>
          <w:sz w:val="24"/>
          <w:szCs w:val="24"/>
        </w:rPr>
        <w:t xml:space="preserve">LAUDO DO ESTADO DE CONSERVAÇÃO </w:t>
      </w:r>
      <w:r>
        <w:rPr>
          <w:rFonts w:asciiTheme="minorHAnsi" w:hAnsiTheme="minorHAnsi" w:cstheme="minorHAnsi"/>
          <w:b/>
          <w:bCs/>
          <w:sz w:val="24"/>
          <w:szCs w:val="24"/>
        </w:rPr>
        <w:t>DA ANTIGA ESTAÇÃO FERROVIÁRIA DE CARATINGA</w:t>
      </w:r>
    </w:p>
    <w:p w14:paraId="3A954C2C" w14:textId="77777777" w:rsidR="00DE46D2" w:rsidRPr="00106718" w:rsidRDefault="00DE46D2" w:rsidP="00106718">
      <w:pPr>
        <w:jc w:val="center"/>
        <w:rPr>
          <w:rFonts w:asciiTheme="majorHAnsi" w:hAnsiTheme="majorHAnsi"/>
          <w:sz w:val="18"/>
          <w:szCs w:val="18"/>
        </w:rPr>
      </w:pPr>
    </w:p>
    <w:tbl>
      <w:tblPr>
        <w:tblW w:w="9279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66"/>
        <w:gridCol w:w="3773"/>
        <w:gridCol w:w="3740"/>
      </w:tblGrid>
      <w:tr w:rsidR="00DE46D2" w:rsidRPr="007D32FD" w14:paraId="468CC105" w14:textId="77777777" w:rsidTr="002C64C3">
        <w:trPr>
          <w:trHeight w:val="567"/>
        </w:trPr>
        <w:tc>
          <w:tcPr>
            <w:tcW w:w="553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0C97FA58" w14:textId="77777777" w:rsidR="00DE46D2" w:rsidRPr="007D32FD" w:rsidRDefault="00DE46D2" w:rsidP="007D32FD">
            <w:pPr>
              <w:pStyle w:val="DefinitionTerm"/>
              <w:snapToGrid w:val="0"/>
              <w:ind w:firstLine="70"/>
              <w:rPr>
                <w:rFonts w:asciiTheme="majorHAnsi" w:hAnsiTheme="majorHAnsi" w:cs="Arial"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MUNICÍPIO:</w:t>
            </w:r>
          </w:p>
          <w:p w14:paraId="3D6BCAF3" w14:textId="77777777" w:rsidR="00DE46D2" w:rsidRPr="007D32FD" w:rsidRDefault="00D15D3C" w:rsidP="002C64C3">
            <w:pPr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Caratinga</w:t>
            </w:r>
          </w:p>
        </w:tc>
        <w:tc>
          <w:tcPr>
            <w:tcW w:w="374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5A2F8" w14:textId="77777777" w:rsidR="00DE46D2" w:rsidRPr="007D32FD" w:rsidRDefault="00DE46D2" w:rsidP="007D32FD">
            <w:pPr>
              <w:rPr>
                <w:rFonts w:asciiTheme="majorHAnsi" w:hAnsiTheme="majorHAnsi" w:cs="Arial"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DISTRITO:</w:t>
            </w:r>
          </w:p>
          <w:p w14:paraId="4F59E400" w14:textId="77777777" w:rsidR="00DE46D2" w:rsidRPr="007D32FD" w:rsidRDefault="00376ABF" w:rsidP="002C64C3">
            <w:pPr>
              <w:pStyle w:val="DefinitionTerm"/>
              <w:snapToGrid w:val="0"/>
              <w:ind w:hanging="24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Sede</w:t>
            </w:r>
          </w:p>
        </w:tc>
      </w:tr>
      <w:tr w:rsidR="00693430" w:rsidRPr="007D32FD" w14:paraId="4741CCB5" w14:textId="77777777" w:rsidTr="002C64C3">
        <w:trPr>
          <w:cantSplit/>
          <w:trHeight w:val="567"/>
        </w:trPr>
        <w:tc>
          <w:tcPr>
            <w:tcW w:w="92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5C1AC" w14:textId="457E3FCB" w:rsidR="00693430" w:rsidRPr="007D32FD" w:rsidRDefault="00693430" w:rsidP="007D32FD">
            <w:pPr>
              <w:pStyle w:val="DefinitionTerm"/>
              <w:snapToGrid w:val="0"/>
              <w:ind w:firstLine="70"/>
              <w:rPr>
                <w:rFonts w:asciiTheme="majorHAnsi" w:hAnsiTheme="majorHAnsi" w:cs="Arial"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NOME DO BEM TOMBADO:</w:t>
            </w:r>
            <w:r w:rsidR="00077B6E">
              <w:rPr>
                <w:rFonts w:asciiTheme="majorHAnsi" w:hAnsiTheme="majorHAnsi" w:cs="Arial"/>
                <w:b/>
                <w:sz w:val="18"/>
                <w:szCs w:val="18"/>
              </w:rPr>
              <w:t xml:space="preserve"> </w:t>
            </w:r>
          </w:p>
          <w:p w14:paraId="4373A9B1" w14:textId="77777777" w:rsidR="00693430" w:rsidRPr="007D32FD" w:rsidRDefault="00077B6E" w:rsidP="002C64C3">
            <w:pPr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Estação Ferroviária de Caratinga</w:t>
            </w:r>
          </w:p>
        </w:tc>
      </w:tr>
      <w:tr w:rsidR="00693430" w:rsidRPr="007D32FD" w14:paraId="774CB55B" w14:textId="77777777" w:rsidTr="002C64C3">
        <w:trPr>
          <w:trHeight w:val="567"/>
        </w:trPr>
        <w:tc>
          <w:tcPr>
            <w:tcW w:w="927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71AB0" w14:textId="77777777" w:rsidR="00693430" w:rsidRDefault="00693430" w:rsidP="007D32FD">
            <w:pPr>
              <w:pStyle w:val="DefinitionTerm"/>
              <w:snapToGrid w:val="0"/>
              <w:ind w:firstLine="70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ENDEREÇO DO BEM CULTURAL:</w:t>
            </w:r>
          </w:p>
          <w:p w14:paraId="22A7B119" w14:textId="77777777" w:rsidR="002C64C3" w:rsidRDefault="00077B6E" w:rsidP="002C64C3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Rua Cel. </w:t>
            </w:r>
            <w:r w:rsidR="00376ABF">
              <w:rPr>
                <w:rFonts w:asciiTheme="majorHAnsi" w:hAnsiTheme="majorHAnsi"/>
                <w:sz w:val="18"/>
                <w:szCs w:val="18"/>
              </w:rPr>
              <w:t>Rafael Silva Araújo, nº 40 - Centro</w:t>
            </w:r>
          </w:p>
          <w:p w14:paraId="1641D9C9" w14:textId="77777777" w:rsidR="00077B6E" w:rsidRPr="008A4C08" w:rsidRDefault="00077B6E" w:rsidP="002C64C3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</w:p>
        </w:tc>
      </w:tr>
      <w:tr w:rsidR="00693430" w:rsidRPr="007D32FD" w14:paraId="566ABF65" w14:textId="77777777" w:rsidTr="002C64C3">
        <w:trPr>
          <w:trHeight w:val="567"/>
        </w:trPr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64CE2" w14:textId="77777777" w:rsidR="00693430" w:rsidRPr="007D32FD" w:rsidRDefault="00693430" w:rsidP="007D32FD">
            <w:pPr>
              <w:pStyle w:val="DefinitionTerm"/>
              <w:snapToGrid w:val="0"/>
              <w:ind w:firstLine="70"/>
              <w:rPr>
                <w:rFonts w:asciiTheme="majorHAnsi" w:hAnsiTheme="majorHAnsi" w:cs="Arial"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Nº DECRETO / ANO:</w:t>
            </w:r>
          </w:p>
          <w:p w14:paraId="3C505870" w14:textId="77777777" w:rsidR="00693430" w:rsidRPr="007D32FD" w:rsidRDefault="00376ABF" w:rsidP="007D32FD">
            <w:pPr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010/1998</w:t>
            </w:r>
          </w:p>
        </w:tc>
        <w:tc>
          <w:tcPr>
            <w:tcW w:w="3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D8E76" w14:textId="77777777" w:rsidR="00693430" w:rsidRPr="007D32FD" w:rsidRDefault="00484C50" w:rsidP="007D32FD">
            <w:pPr>
              <w:snapToGrid w:val="0"/>
              <w:rPr>
                <w:rFonts w:asciiTheme="majorHAnsi" w:hAnsiTheme="majorHAnsi" w:cs="Arial"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Nº INSCRIÇÃO LIVRO DO TOMBO / ANO:</w:t>
            </w:r>
          </w:p>
          <w:p w14:paraId="2D2F338A" w14:textId="77777777" w:rsidR="00484C50" w:rsidRPr="007D32FD" w:rsidRDefault="00376ABF" w:rsidP="007D32FD">
            <w:pPr>
              <w:snapToGrid w:val="0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02/2002</w:t>
            </w:r>
          </w:p>
        </w:tc>
        <w:tc>
          <w:tcPr>
            <w:tcW w:w="3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8F38D" w14:textId="77777777" w:rsidR="00376ABF" w:rsidRDefault="00484C50" w:rsidP="00106718">
            <w:pPr>
              <w:snapToGrid w:val="0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 xml:space="preserve">PROCESSO ACEITO NO ICMS PATRIMÔNIO CULTURAL </w:t>
            </w:r>
            <w:r w:rsidR="00106718">
              <w:rPr>
                <w:rFonts w:asciiTheme="majorHAnsi" w:hAnsiTheme="majorHAnsi" w:cs="Arial"/>
                <w:b/>
                <w:sz w:val="18"/>
                <w:szCs w:val="18"/>
              </w:rPr>
              <w:t>A PARTIR DO EXERCÍCIO</w:t>
            </w:r>
            <w:r w:rsidRPr="00106718">
              <w:rPr>
                <w:rFonts w:asciiTheme="majorHAnsi" w:hAnsiTheme="majorHAnsi" w:cs="Arial"/>
                <w:b/>
                <w:sz w:val="18"/>
                <w:szCs w:val="18"/>
              </w:rPr>
              <w:t>:</w:t>
            </w:r>
          </w:p>
          <w:p w14:paraId="4C042776" w14:textId="77777777" w:rsidR="002C64C3" w:rsidRPr="007D32FD" w:rsidRDefault="00376ABF" w:rsidP="002C64C3">
            <w:pPr>
              <w:snapToGrid w:val="0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2003</w:t>
            </w:r>
          </w:p>
        </w:tc>
      </w:tr>
    </w:tbl>
    <w:p w14:paraId="583D6440" w14:textId="77777777" w:rsidR="00693430" w:rsidRPr="007D32FD" w:rsidRDefault="00693430" w:rsidP="007D32FD">
      <w:pPr>
        <w:rPr>
          <w:rFonts w:asciiTheme="majorHAnsi" w:hAnsiTheme="majorHAnsi" w:cs="Arial"/>
          <w:sz w:val="10"/>
          <w:szCs w:val="10"/>
        </w:rPr>
      </w:pPr>
    </w:p>
    <w:tbl>
      <w:tblPr>
        <w:tblW w:w="9279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39"/>
        <w:gridCol w:w="980"/>
        <w:gridCol w:w="1049"/>
        <w:gridCol w:w="1711"/>
      </w:tblGrid>
      <w:tr w:rsidR="00106718" w:rsidRPr="007D32FD" w14:paraId="2FFF334E" w14:textId="77777777" w:rsidTr="002C64C3">
        <w:trPr>
          <w:trHeight w:val="850"/>
        </w:trPr>
        <w:tc>
          <w:tcPr>
            <w:tcW w:w="553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463BCDEE" w14:textId="77777777" w:rsidR="00F44928" w:rsidRDefault="00F44928" w:rsidP="00F44928">
            <w:pPr>
              <w:snapToGrid w:val="0"/>
              <w:ind w:left="284" w:hanging="214"/>
              <w:rPr>
                <w:rFonts w:ascii="Calibri Light" w:hAnsi="Calibri Light"/>
                <w:b/>
                <w:sz w:val="18"/>
                <w:szCs w:val="18"/>
              </w:rPr>
            </w:pPr>
            <w:r w:rsidRPr="006F5964">
              <w:rPr>
                <w:rFonts w:ascii="Calibri Light" w:hAnsi="Calibri Light"/>
                <w:b/>
                <w:sz w:val="18"/>
                <w:szCs w:val="18"/>
              </w:rPr>
              <w:t>NOME E ASSINATURA DO RESPONSÁVEL TÉCNICO:</w:t>
            </w:r>
          </w:p>
          <w:p w14:paraId="7F5805C3" w14:textId="77777777" w:rsidR="00F44928" w:rsidRPr="00077B6E" w:rsidRDefault="00F44928" w:rsidP="00F44928">
            <w:pPr>
              <w:pBdr>
                <w:bottom w:val="single" w:sz="12" w:space="1" w:color="auto"/>
              </w:pBdr>
              <w:snapToGrid w:val="0"/>
              <w:ind w:left="284" w:hanging="214"/>
              <w:jc w:val="center"/>
              <w:rPr>
                <w:rFonts w:ascii="Calibri Light" w:hAnsi="Calibri Light"/>
                <w:color w:val="FFFFFF" w:themeColor="background1"/>
                <w:sz w:val="18"/>
                <w:szCs w:val="18"/>
              </w:rPr>
            </w:pPr>
            <w:r w:rsidRPr="00077B6E">
              <w:rPr>
                <w:rFonts w:ascii="Calibri Light" w:hAnsi="Calibri Light"/>
                <w:color w:val="FFFFFF" w:themeColor="background1"/>
                <w:sz w:val="18"/>
                <w:szCs w:val="18"/>
              </w:rPr>
              <w:t>Assinatura</w:t>
            </w:r>
          </w:p>
          <w:p w14:paraId="6EE21607" w14:textId="23663540" w:rsidR="00106718" w:rsidRPr="007D32FD" w:rsidRDefault="00446567" w:rsidP="00077B6E">
            <w:pPr>
              <w:ind w:left="70"/>
              <w:jc w:val="center"/>
              <w:rPr>
                <w:rFonts w:asciiTheme="majorHAnsi" w:hAnsiTheme="majorHAnsi" w:cs="Arial"/>
                <w:b/>
                <w:sz w:val="18"/>
                <w:szCs w:val="18"/>
              </w:rPr>
            </w:pPr>
            <w:r>
              <w:rPr>
                <w:rFonts w:ascii="Calibri Light" w:hAnsi="Calibri Light"/>
                <w:sz w:val="18"/>
                <w:szCs w:val="18"/>
              </w:rPr>
              <w:t>Ana Kérem de Lima Ferreira</w:t>
            </w:r>
            <w:r w:rsidR="00F44928">
              <w:rPr>
                <w:rFonts w:ascii="Calibri Light" w:hAnsi="Calibri Light"/>
                <w:sz w:val="18"/>
                <w:szCs w:val="18"/>
              </w:rPr>
              <w:t xml:space="preserve"> </w:t>
            </w:r>
          </w:p>
        </w:tc>
        <w:tc>
          <w:tcPr>
            <w:tcW w:w="2029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7274050C" w14:textId="77777777" w:rsidR="00106718" w:rsidRPr="007D32FD" w:rsidRDefault="00106718" w:rsidP="002C64C3">
            <w:pPr>
              <w:snapToGrid w:val="0"/>
              <w:ind w:right="-70" w:hanging="56"/>
              <w:jc w:val="center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FORMAÇÃO PROFISSIONAL:</w:t>
            </w:r>
          </w:p>
          <w:p w14:paraId="67F29CF6" w14:textId="77777777" w:rsidR="00106718" w:rsidRPr="007D32FD" w:rsidRDefault="00106718" w:rsidP="007D32FD">
            <w:pPr>
              <w:snapToGrid w:val="0"/>
              <w:ind w:left="72" w:hanging="67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</w:p>
          <w:p w14:paraId="617C7018" w14:textId="101F07E5" w:rsidR="00106718" w:rsidRPr="007D32FD" w:rsidRDefault="00077B6E" w:rsidP="007D32FD">
            <w:pPr>
              <w:snapToGrid w:val="0"/>
              <w:ind w:firstLine="5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Arquitet</w:t>
            </w:r>
            <w:r w:rsidR="00446567">
              <w:rPr>
                <w:rFonts w:asciiTheme="majorHAnsi" w:hAnsiTheme="majorHAnsi" w:cs="Arial"/>
                <w:sz w:val="18"/>
                <w:szCs w:val="18"/>
              </w:rPr>
              <w:t>a</w:t>
            </w:r>
            <w:r>
              <w:rPr>
                <w:rFonts w:asciiTheme="majorHAnsi" w:hAnsiTheme="majorHAnsi" w:cs="Arial"/>
                <w:sz w:val="18"/>
                <w:szCs w:val="18"/>
              </w:rPr>
              <w:t xml:space="preserve"> e Urbanista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14:paraId="7DE523AE" w14:textId="663B5062" w:rsidR="00106718" w:rsidRPr="008A44FD" w:rsidRDefault="00376ABF" w:rsidP="002C64C3">
            <w:pPr>
              <w:snapToGrid w:val="0"/>
              <w:ind w:left="-70" w:right="-39" w:firstLine="16"/>
              <w:jc w:val="center"/>
              <w:rPr>
                <w:rFonts w:asciiTheme="majorHAnsi" w:hAnsiTheme="majorHAnsi" w:cs="Arial"/>
                <w:b/>
                <w:sz w:val="18"/>
                <w:szCs w:val="18"/>
              </w:rPr>
            </w:pPr>
            <w:r>
              <w:rPr>
                <w:rFonts w:asciiTheme="majorHAnsi" w:hAnsiTheme="majorHAnsi" w:cs="Arial"/>
                <w:b/>
                <w:sz w:val="18"/>
                <w:szCs w:val="18"/>
              </w:rPr>
              <w:t>CAU</w:t>
            </w:r>
            <w:r w:rsidR="00106718" w:rsidRPr="008A44FD">
              <w:rPr>
                <w:rFonts w:asciiTheme="majorHAnsi" w:hAnsiTheme="majorHAnsi" w:cs="Arial"/>
                <w:b/>
                <w:sz w:val="18"/>
                <w:szCs w:val="18"/>
              </w:rPr>
              <w:t>:</w:t>
            </w:r>
          </w:p>
          <w:p w14:paraId="5A96B7AE" w14:textId="77777777" w:rsidR="00106718" w:rsidRPr="008A44FD" w:rsidRDefault="00106718" w:rsidP="007D32FD">
            <w:pPr>
              <w:snapToGrid w:val="0"/>
              <w:ind w:left="284" w:hanging="284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</w:p>
          <w:p w14:paraId="63117696" w14:textId="48096001" w:rsidR="00106718" w:rsidRPr="008A44FD" w:rsidRDefault="00446567" w:rsidP="007D32FD">
            <w:pPr>
              <w:snapToGrid w:val="0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="Calibri Light" w:eastAsia="Calibri" w:hAnsi="Calibri Light" w:cs="Calibri Light"/>
                <w:sz w:val="18"/>
                <w:szCs w:val="18"/>
              </w:rPr>
              <w:t xml:space="preserve">CAU </w:t>
            </w:r>
            <w:r w:rsidRPr="00580D3B">
              <w:rPr>
                <w:rFonts w:ascii="Calibri Light" w:eastAsia="Calibri" w:hAnsi="Calibri Light" w:cs="Calibri Light"/>
                <w:sz w:val="18"/>
                <w:szCs w:val="18"/>
              </w:rPr>
              <w:t>A195385-0</w:t>
            </w:r>
          </w:p>
        </w:tc>
      </w:tr>
      <w:tr w:rsidR="008A44FD" w:rsidRPr="007D32FD" w14:paraId="2EF5001E" w14:textId="77777777" w:rsidTr="00F44928">
        <w:trPr>
          <w:trHeight w:val="1077"/>
        </w:trPr>
        <w:tc>
          <w:tcPr>
            <w:tcW w:w="6519" w:type="dxa"/>
            <w:gridSpan w:val="2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C6016DE" w14:textId="77777777" w:rsidR="00F44928" w:rsidRPr="006F5964" w:rsidRDefault="00F44928" w:rsidP="00F44928">
            <w:pPr>
              <w:ind w:left="70"/>
              <w:rPr>
                <w:rFonts w:ascii="Calibri Light" w:hAnsi="Calibri Light"/>
                <w:sz w:val="18"/>
                <w:szCs w:val="18"/>
              </w:rPr>
            </w:pPr>
            <w:r w:rsidRPr="006F5964">
              <w:rPr>
                <w:rFonts w:ascii="Calibri Light" w:hAnsi="Calibri Light"/>
                <w:b/>
                <w:sz w:val="18"/>
                <w:szCs w:val="18"/>
              </w:rPr>
              <w:t>CHEFE DO SETOR DA PREFEITURA RESPONSÁVEL PELA IMPLEMENTAÇÃO DA POLITICA DE PATRIMÔNIO CULTURAL:</w:t>
            </w:r>
          </w:p>
          <w:p w14:paraId="3D5A3331" w14:textId="77777777" w:rsidR="00F44928" w:rsidRPr="00376ABF" w:rsidRDefault="00F44928" w:rsidP="00F44928">
            <w:pPr>
              <w:pBdr>
                <w:bottom w:val="single" w:sz="12" w:space="1" w:color="auto"/>
              </w:pBdr>
              <w:snapToGrid w:val="0"/>
              <w:ind w:left="284" w:hanging="214"/>
              <w:jc w:val="center"/>
              <w:rPr>
                <w:rFonts w:ascii="Calibri Light" w:hAnsi="Calibri Light"/>
                <w:color w:val="FFFFFF" w:themeColor="background1"/>
                <w:sz w:val="18"/>
                <w:szCs w:val="18"/>
              </w:rPr>
            </w:pPr>
            <w:r w:rsidRPr="00376ABF">
              <w:rPr>
                <w:rFonts w:ascii="Calibri Light" w:hAnsi="Calibri Light"/>
                <w:color w:val="FFFFFF" w:themeColor="background1"/>
                <w:sz w:val="18"/>
                <w:szCs w:val="18"/>
              </w:rPr>
              <w:t>(Rubrica)</w:t>
            </w:r>
          </w:p>
          <w:p w14:paraId="486AB20C" w14:textId="77777777" w:rsidR="008A44FD" w:rsidRPr="007D32FD" w:rsidRDefault="00DD5A02" w:rsidP="00F44928">
            <w:pPr>
              <w:ind w:left="70"/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="Calibri Light" w:hAnsi="Calibri Light"/>
                <w:sz w:val="18"/>
                <w:szCs w:val="18"/>
              </w:rPr>
              <w:t>Lourdes A. Rodrigues</w:t>
            </w:r>
          </w:p>
        </w:tc>
        <w:tc>
          <w:tcPr>
            <w:tcW w:w="276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D48A2" w14:textId="77777777" w:rsidR="008A44FD" w:rsidRPr="007D32FD" w:rsidRDefault="008A44FD" w:rsidP="007D32FD">
            <w:pPr>
              <w:pStyle w:val="DefinitionTerm"/>
              <w:snapToGrid w:val="0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DATA REALIZAÇÃO LAUDO:</w:t>
            </w:r>
          </w:p>
          <w:p w14:paraId="0A183344" w14:textId="77777777" w:rsidR="008A44FD" w:rsidRPr="007D32FD" w:rsidRDefault="008A44FD" w:rsidP="007D32FD">
            <w:pPr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</w:p>
          <w:p w14:paraId="5D7364F5" w14:textId="276B32CA" w:rsidR="008A44FD" w:rsidRPr="007D32FD" w:rsidRDefault="00E056FC" w:rsidP="007D32FD">
            <w:pPr>
              <w:jc w:val="center"/>
              <w:rPr>
                <w:rFonts w:asciiTheme="majorHAnsi" w:hAnsiTheme="majorHAnsi" w:cs="Arial"/>
                <w:sz w:val="18"/>
                <w:szCs w:val="18"/>
              </w:rPr>
            </w:pPr>
            <w:r>
              <w:rPr>
                <w:rFonts w:asciiTheme="majorHAnsi" w:hAnsiTheme="majorHAnsi" w:cs="Arial"/>
                <w:sz w:val="18"/>
                <w:szCs w:val="18"/>
              </w:rPr>
              <w:t>16</w:t>
            </w:r>
            <w:r w:rsidR="00133A77">
              <w:rPr>
                <w:rFonts w:asciiTheme="majorHAnsi" w:hAnsiTheme="majorHAnsi" w:cs="Arial"/>
                <w:sz w:val="18"/>
                <w:szCs w:val="18"/>
              </w:rPr>
              <w:t>/</w:t>
            </w:r>
            <w:r w:rsidR="004679B2">
              <w:rPr>
                <w:rFonts w:asciiTheme="majorHAnsi" w:hAnsiTheme="majorHAnsi" w:cs="Arial"/>
                <w:sz w:val="18"/>
                <w:szCs w:val="18"/>
              </w:rPr>
              <w:t>11</w:t>
            </w:r>
            <w:r>
              <w:rPr>
                <w:rFonts w:asciiTheme="majorHAnsi" w:hAnsiTheme="majorHAnsi" w:cs="Arial"/>
                <w:sz w:val="18"/>
                <w:szCs w:val="18"/>
              </w:rPr>
              <w:t>/2022</w:t>
            </w:r>
          </w:p>
        </w:tc>
      </w:tr>
    </w:tbl>
    <w:p w14:paraId="08125512" w14:textId="17621C3A" w:rsidR="00CB03DC" w:rsidRPr="007D32FD" w:rsidRDefault="00CB03DC" w:rsidP="007D32FD">
      <w:pPr>
        <w:rPr>
          <w:rFonts w:asciiTheme="majorHAnsi" w:hAnsiTheme="majorHAnsi" w:cs="Arial"/>
          <w:sz w:val="10"/>
          <w:szCs w:val="10"/>
        </w:rPr>
      </w:pPr>
    </w:p>
    <w:tbl>
      <w:tblPr>
        <w:tblW w:w="9281" w:type="dxa"/>
        <w:tblInd w:w="-7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5"/>
        <w:gridCol w:w="425"/>
        <w:gridCol w:w="2200"/>
        <w:gridCol w:w="493"/>
        <w:gridCol w:w="1789"/>
        <w:gridCol w:w="479"/>
      </w:tblGrid>
      <w:tr w:rsidR="00693430" w:rsidRPr="007D32FD" w14:paraId="41663091" w14:textId="77777777" w:rsidTr="00F44928">
        <w:trPr>
          <w:trHeight w:val="283"/>
        </w:trPr>
        <w:tc>
          <w:tcPr>
            <w:tcW w:w="6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642AB" w14:textId="09D1823E" w:rsidR="00693430" w:rsidRPr="007D32FD" w:rsidRDefault="00693430" w:rsidP="007D32FD">
            <w:pPr>
              <w:snapToGrid w:val="0"/>
              <w:ind w:left="284" w:hanging="214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 xml:space="preserve">HÁ OBRA DE RESTAURAÇÃO EM ANDAMENTO?                                               SIM </w:t>
            </w:r>
          </w:p>
        </w:tc>
        <w:tc>
          <w:tcPr>
            <w:tcW w:w="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87DA1" w14:textId="441A86D0" w:rsidR="00693430" w:rsidRPr="007D32FD" w:rsidRDefault="00D96DA3" w:rsidP="007D32FD">
            <w:pPr>
              <w:snapToGrid w:val="0"/>
              <w:ind w:left="284" w:hanging="419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x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08455B" w14:textId="77777777" w:rsidR="00693430" w:rsidRPr="007D32FD" w:rsidRDefault="00693430" w:rsidP="007D32FD">
            <w:pPr>
              <w:snapToGrid w:val="0"/>
              <w:ind w:left="284" w:hanging="214"/>
              <w:jc w:val="right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NÃO</w:t>
            </w:r>
          </w:p>
        </w:tc>
        <w:tc>
          <w:tcPr>
            <w:tcW w:w="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992ED" w14:textId="0B2BE17F" w:rsidR="00693430" w:rsidRPr="007D32FD" w:rsidRDefault="00D96DA3" w:rsidP="007D32FD">
            <w:pPr>
              <w:snapToGrid w:val="0"/>
              <w:ind w:left="284" w:hanging="354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-</w:t>
            </w:r>
          </w:p>
        </w:tc>
      </w:tr>
      <w:tr w:rsidR="00693430" w:rsidRPr="007D32FD" w14:paraId="27EF7895" w14:textId="77777777" w:rsidTr="00F44928">
        <w:trPr>
          <w:trHeight w:val="283"/>
        </w:trPr>
        <w:tc>
          <w:tcPr>
            <w:tcW w:w="6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1F370" w14:textId="77777777" w:rsidR="00693430" w:rsidRPr="007D32FD" w:rsidRDefault="00693430" w:rsidP="007D32FD">
            <w:pPr>
              <w:snapToGrid w:val="0"/>
              <w:ind w:left="284" w:hanging="214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HÁ PROJETO APROVADO POR LEI DE INCENTIVO À CULTURA?                      SIM</w:t>
            </w:r>
          </w:p>
        </w:tc>
        <w:tc>
          <w:tcPr>
            <w:tcW w:w="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4C21E" w14:textId="77777777" w:rsidR="00693430" w:rsidRPr="007D32FD" w:rsidRDefault="00133A77" w:rsidP="007D32FD">
            <w:pPr>
              <w:snapToGrid w:val="0"/>
              <w:ind w:left="284" w:hanging="419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-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7B5BE" w14:textId="77777777" w:rsidR="00693430" w:rsidRPr="007D32FD" w:rsidRDefault="00693430" w:rsidP="007D32FD">
            <w:pPr>
              <w:snapToGrid w:val="0"/>
              <w:ind w:left="284" w:hanging="214"/>
              <w:jc w:val="right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NÃO</w:t>
            </w:r>
          </w:p>
        </w:tc>
        <w:tc>
          <w:tcPr>
            <w:tcW w:w="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40061" w14:textId="77777777" w:rsidR="00693430" w:rsidRPr="007D32FD" w:rsidRDefault="00133A77" w:rsidP="007D32FD">
            <w:pPr>
              <w:snapToGrid w:val="0"/>
              <w:ind w:left="284" w:hanging="354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x</w:t>
            </w:r>
          </w:p>
        </w:tc>
      </w:tr>
      <w:tr w:rsidR="00693430" w:rsidRPr="007D32FD" w14:paraId="41462AC2" w14:textId="77777777" w:rsidTr="00F44928">
        <w:trPr>
          <w:trHeight w:val="283"/>
        </w:trPr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1C2D3" w14:textId="77777777" w:rsidR="00693430" w:rsidRPr="007D32FD" w:rsidRDefault="00693430" w:rsidP="007D32FD">
            <w:pPr>
              <w:snapToGrid w:val="0"/>
              <w:ind w:left="284" w:hanging="214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EM CASO POSITIVO:                         LEI FEDERAL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BD232" w14:textId="77777777" w:rsidR="00693430" w:rsidRPr="007D32FD" w:rsidRDefault="00133A77" w:rsidP="007D32FD">
            <w:pPr>
              <w:snapToGrid w:val="0"/>
              <w:ind w:left="284" w:hanging="354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-</w:t>
            </w:r>
          </w:p>
        </w:tc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BB52F" w14:textId="77777777" w:rsidR="00693430" w:rsidRPr="007D32FD" w:rsidRDefault="00693430" w:rsidP="007D32FD">
            <w:pPr>
              <w:snapToGrid w:val="0"/>
              <w:ind w:left="284" w:hanging="214"/>
              <w:jc w:val="right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 xml:space="preserve"> LEI ESTADUAL</w:t>
            </w:r>
          </w:p>
        </w:tc>
        <w:tc>
          <w:tcPr>
            <w:tcW w:w="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2B0ED" w14:textId="77777777" w:rsidR="00693430" w:rsidRPr="007D32FD" w:rsidRDefault="00133A77" w:rsidP="007D32FD">
            <w:pPr>
              <w:snapToGrid w:val="0"/>
              <w:ind w:left="284" w:hanging="419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-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A60D2" w14:textId="77777777" w:rsidR="00693430" w:rsidRPr="007D32FD" w:rsidRDefault="00693430" w:rsidP="007D32FD">
            <w:pPr>
              <w:snapToGrid w:val="0"/>
              <w:ind w:left="284" w:hanging="214"/>
              <w:jc w:val="right"/>
              <w:rPr>
                <w:rFonts w:asciiTheme="majorHAnsi" w:hAnsiTheme="majorHAnsi" w:cs="Arial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 w:cs="Arial"/>
                <w:b/>
                <w:sz w:val="18"/>
                <w:szCs w:val="18"/>
              </w:rPr>
              <w:t>OUTRA</w:t>
            </w:r>
          </w:p>
        </w:tc>
        <w:tc>
          <w:tcPr>
            <w:tcW w:w="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12144" w14:textId="77777777" w:rsidR="00693430" w:rsidRPr="007D32FD" w:rsidRDefault="00133A77" w:rsidP="007D32FD">
            <w:pPr>
              <w:snapToGrid w:val="0"/>
              <w:ind w:left="284" w:hanging="354"/>
              <w:jc w:val="center"/>
              <w:rPr>
                <w:rFonts w:asciiTheme="majorHAnsi" w:hAnsiTheme="majorHAnsi" w:cs="Arial"/>
                <w:b/>
                <w:sz w:val="24"/>
                <w:szCs w:val="24"/>
              </w:rPr>
            </w:pPr>
            <w:r>
              <w:rPr>
                <w:rFonts w:asciiTheme="majorHAnsi" w:hAnsiTheme="majorHAnsi" w:cs="Arial"/>
                <w:b/>
                <w:sz w:val="24"/>
                <w:szCs w:val="24"/>
              </w:rPr>
              <w:t>-</w:t>
            </w:r>
          </w:p>
        </w:tc>
      </w:tr>
    </w:tbl>
    <w:p w14:paraId="0A260414" w14:textId="77777777" w:rsidR="009B4BBB" w:rsidRPr="007D32FD" w:rsidRDefault="009B4BBB" w:rsidP="00CB03DC">
      <w:pPr>
        <w:rPr>
          <w:rFonts w:asciiTheme="majorHAnsi" w:hAnsiTheme="majorHAnsi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EB5CDF" w:rsidRPr="00EB5CDF" w14:paraId="024D9000" w14:textId="77777777" w:rsidTr="00EB5CDF">
        <w:tc>
          <w:tcPr>
            <w:tcW w:w="9210" w:type="dxa"/>
          </w:tcPr>
          <w:p w14:paraId="6947CB42" w14:textId="588DE947" w:rsidR="00EB5CDF" w:rsidRPr="00EB5CDF" w:rsidRDefault="00E056FC" w:rsidP="00F05BA2">
            <w:pPr>
              <w:jc w:val="center"/>
              <w:rPr>
                <w:rFonts w:asciiTheme="majorHAnsi" w:hAnsiTheme="majorHAnsi"/>
              </w:rPr>
            </w:pPr>
            <w:r w:rsidRPr="00E056F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3DC062A2" wp14:editId="48A73D97">
                  <wp:extent cx="4800000" cy="3600000"/>
                  <wp:effectExtent l="0" t="0" r="0" b="0"/>
                  <wp:docPr id="1" name="Imagem 1" descr="C:\Users\Ana\Desktop\PREFEITURA\2021\ICMS 2021\LAUDOS\2021\FOTOS ESTAÇÃO\WhatsApp Image 2021-11-10 at 10.12.23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a\Desktop\PREFEITURA\2021\ICMS 2021\LAUDOS\2021\FOTOS ESTAÇÃO\WhatsApp Image 2021-11-10 at 10.12.23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CDF" w:rsidRPr="00EB5CDF" w14:paraId="552ABDFC" w14:textId="77777777" w:rsidTr="00EB5CDF">
        <w:tc>
          <w:tcPr>
            <w:tcW w:w="9210" w:type="dxa"/>
          </w:tcPr>
          <w:p w14:paraId="749A0E7D" w14:textId="0B4532B5" w:rsidR="00EB5CDF" w:rsidRPr="00EB5CDF" w:rsidRDefault="00EB5CDF" w:rsidP="00F05BA2">
            <w:pPr>
              <w:rPr>
                <w:rFonts w:asciiTheme="majorHAnsi" w:hAnsiTheme="majorHAnsi"/>
                <w:sz w:val="18"/>
                <w:szCs w:val="18"/>
              </w:rPr>
            </w:pPr>
            <w:r w:rsidRPr="00EB5CDF">
              <w:rPr>
                <w:rFonts w:asciiTheme="majorHAnsi" w:hAnsiTheme="majorHAnsi"/>
                <w:sz w:val="18"/>
                <w:szCs w:val="18"/>
              </w:rPr>
              <w:t>Vista geral da Estação ferroviári</w:t>
            </w:r>
            <w:r w:rsidR="00E056FC">
              <w:rPr>
                <w:rFonts w:asciiTheme="majorHAnsi" w:hAnsiTheme="majorHAnsi"/>
                <w:sz w:val="18"/>
                <w:szCs w:val="18"/>
              </w:rPr>
              <w:t>a de Caratinga. Data: 12/11/2022</w:t>
            </w:r>
            <w:r w:rsidRPr="00EB5CDF"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7074535F" w14:textId="77777777" w:rsidR="009B4BBB" w:rsidRPr="007D32FD" w:rsidRDefault="009B4BBB" w:rsidP="00CB03DC">
      <w:pPr>
        <w:rPr>
          <w:rFonts w:asciiTheme="majorHAnsi" w:hAnsiTheme="majorHAnsi"/>
        </w:rPr>
      </w:pPr>
    </w:p>
    <w:tbl>
      <w:tblPr>
        <w:tblStyle w:val="Tabelacomgrade"/>
        <w:tblW w:w="9210" w:type="dxa"/>
        <w:tblInd w:w="38" w:type="dxa"/>
        <w:tblLayout w:type="fixed"/>
        <w:tblLook w:val="04A0" w:firstRow="1" w:lastRow="0" w:firstColumn="1" w:lastColumn="0" w:noHBand="0" w:noVBand="1"/>
      </w:tblPr>
      <w:tblGrid>
        <w:gridCol w:w="5511"/>
        <w:gridCol w:w="1232"/>
        <w:gridCol w:w="1233"/>
        <w:gridCol w:w="1234"/>
      </w:tblGrid>
      <w:tr w:rsidR="00CB03DC" w:rsidRPr="007D32FD" w14:paraId="0C8BD590" w14:textId="77777777" w:rsidTr="00EA46DE">
        <w:trPr>
          <w:trHeight w:hRule="exact" w:val="397"/>
        </w:trPr>
        <w:tc>
          <w:tcPr>
            <w:tcW w:w="5511" w:type="dxa"/>
            <w:vMerge w:val="restart"/>
          </w:tcPr>
          <w:p w14:paraId="39AF479E" w14:textId="77777777" w:rsidR="00CB03DC" w:rsidRPr="00517951" w:rsidRDefault="007D32FD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517951">
              <w:rPr>
                <w:rFonts w:asciiTheme="majorHAnsi" w:hAnsiTheme="majorHAnsi"/>
                <w:b/>
                <w:sz w:val="24"/>
                <w:szCs w:val="24"/>
              </w:rPr>
              <w:t xml:space="preserve">1. </w:t>
            </w:r>
            <w:r w:rsidR="00CB03DC" w:rsidRPr="00517951">
              <w:rPr>
                <w:rFonts w:asciiTheme="majorHAnsi" w:hAnsiTheme="majorHAnsi"/>
                <w:b/>
                <w:sz w:val="24"/>
                <w:szCs w:val="24"/>
              </w:rPr>
              <w:t>ESTRUTURA</w:t>
            </w:r>
          </w:p>
        </w:tc>
        <w:tc>
          <w:tcPr>
            <w:tcW w:w="3699" w:type="dxa"/>
            <w:gridSpan w:val="3"/>
          </w:tcPr>
          <w:p w14:paraId="145B45A7" w14:textId="4C64E8B0" w:rsidR="00CB03DC" w:rsidRPr="007D32FD" w:rsidRDefault="00CB03DC" w:rsidP="00252B08">
            <w:pPr>
              <w:pStyle w:val="Ttulo3"/>
              <w:tabs>
                <w:tab w:val="left" w:pos="0"/>
              </w:tabs>
              <w:snapToGrid w:val="0"/>
              <w:spacing w:before="120" w:after="12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6BA28640" w14:textId="77777777" w:rsidTr="00EA46DE">
        <w:trPr>
          <w:trHeight w:val="397"/>
        </w:trPr>
        <w:tc>
          <w:tcPr>
            <w:tcW w:w="5511" w:type="dxa"/>
            <w:vMerge/>
          </w:tcPr>
          <w:p w14:paraId="6B8CAA22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232" w:type="dxa"/>
          </w:tcPr>
          <w:p w14:paraId="0E67DCBB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233" w:type="dxa"/>
          </w:tcPr>
          <w:p w14:paraId="418BA782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34" w:type="dxa"/>
          </w:tcPr>
          <w:p w14:paraId="25A5FB32" w14:textId="77777777" w:rsidR="00330126" w:rsidRPr="007D32FD" w:rsidRDefault="00330126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0DA70FDF" w14:textId="77777777" w:rsidTr="00EA46DE">
        <w:trPr>
          <w:trHeight w:val="283"/>
        </w:trPr>
        <w:tc>
          <w:tcPr>
            <w:tcW w:w="5511" w:type="dxa"/>
          </w:tcPr>
          <w:p w14:paraId="5505445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ESTRUTURA AUTÔNOMA DE MADEIRA</w:t>
            </w:r>
          </w:p>
        </w:tc>
        <w:tc>
          <w:tcPr>
            <w:tcW w:w="1232" w:type="dxa"/>
          </w:tcPr>
          <w:p w14:paraId="461B26C1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3" w:type="dxa"/>
          </w:tcPr>
          <w:p w14:paraId="1AAA8498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4" w:type="dxa"/>
          </w:tcPr>
          <w:p w14:paraId="1AAD83D4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20092330" w14:textId="77777777" w:rsidTr="00EA46DE">
        <w:trPr>
          <w:trHeight w:val="283"/>
        </w:trPr>
        <w:tc>
          <w:tcPr>
            <w:tcW w:w="5511" w:type="dxa"/>
          </w:tcPr>
          <w:p w14:paraId="5D1885CC" w14:textId="77777777" w:rsidR="00CB03DC" w:rsidRPr="007D32FD" w:rsidRDefault="00AA0FA6" w:rsidP="00AA0FA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ESTRUTURA </w: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>DE CONCRETO</w:t>
            </w:r>
          </w:p>
        </w:tc>
        <w:tc>
          <w:tcPr>
            <w:tcW w:w="1232" w:type="dxa"/>
          </w:tcPr>
          <w:p w14:paraId="10D1CE43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3" w:type="dxa"/>
          </w:tcPr>
          <w:p w14:paraId="5BE28A13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4" w:type="dxa"/>
          </w:tcPr>
          <w:p w14:paraId="1CD7DB6A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2ADFC8D" w14:textId="77777777" w:rsidTr="00EA46DE">
        <w:trPr>
          <w:trHeight w:val="283"/>
        </w:trPr>
        <w:tc>
          <w:tcPr>
            <w:tcW w:w="5511" w:type="dxa"/>
          </w:tcPr>
          <w:p w14:paraId="1997AC53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ESTRUTURA METÁLICA</w:t>
            </w:r>
          </w:p>
        </w:tc>
        <w:tc>
          <w:tcPr>
            <w:tcW w:w="1232" w:type="dxa"/>
          </w:tcPr>
          <w:p w14:paraId="6ABAB55B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3" w:type="dxa"/>
          </w:tcPr>
          <w:p w14:paraId="17CC4FA9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34" w:type="dxa"/>
          </w:tcPr>
          <w:p w14:paraId="1418B394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B4E520D" w14:textId="77777777" w:rsidTr="00EA46DE">
        <w:trPr>
          <w:trHeight w:val="283"/>
        </w:trPr>
        <w:tc>
          <w:tcPr>
            <w:tcW w:w="5511" w:type="dxa"/>
          </w:tcPr>
          <w:p w14:paraId="37BE6126" w14:textId="77777777" w:rsidR="00CB03DC" w:rsidRPr="007D32FD" w:rsidRDefault="00CB03DC" w:rsidP="00133A77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lastRenderedPageBreak/>
              <w:t>OUTROS</w:t>
            </w:r>
            <w:r w:rsidR="00AA0FA6" w:rsidRPr="007D32FD">
              <w:rPr>
                <w:rFonts w:asciiTheme="majorHAnsi" w:hAnsiTheme="majorHAnsi"/>
                <w:sz w:val="18"/>
                <w:szCs w:val="18"/>
              </w:rPr>
              <w:t xml:space="preserve"> (</w:t>
            </w:r>
            <w:r w:rsidR="00133A77">
              <w:rPr>
                <w:rFonts w:asciiTheme="majorHAnsi" w:hAnsiTheme="majorHAnsi"/>
                <w:sz w:val="18"/>
                <w:szCs w:val="18"/>
              </w:rPr>
              <w:t>Alvenaria Autoportante)</w:t>
            </w:r>
          </w:p>
        </w:tc>
        <w:tc>
          <w:tcPr>
            <w:tcW w:w="1232" w:type="dxa"/>
          </w:tcPr>
          <w:p w14:paraId="1DA1C3ED" w14:textId="0C7718A1" w:rsidR="00CB03DC" w:rsidRPr="007D32FD" w:rsidRDefault="00F3444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80%</w:t>
            </w:r>
          </w:p>
        </w:tc>
        <w:tc>
          <w:tcPr>
            <w:tcW w:w="1233" w:type="dxa"/>
          </w:tcPr>
          <w:p w14:paraId="61E61BC2" w14:textId="520A5625" w:rsidR="00CB03DC" w:rsidRPr="007D32FD" w:rsidRDefault="00F3444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  <w:tc>
          <w:tcPr>
            <w:tcW w:w="1234" w:type="dxa"/>
          </w:tcPr>
          <w:p w14:paraId="53C3D850" w14:textId="77777777" w:rsidR="00CB03DC" w:rsidRPr="007D32FD" w:rsidRDefault="00133A77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0F776AA8" w14:textId="77777777" w:rsidTr="00903FFB">
        <w:trPr>
          <w:trHeight w:val="674"/>
        </w:trPr>
        <w:tc>
          <w:tcPr>
            <w:tcW w:w="9210" w:type="dxa"/>
            <w:gridSpan w:val="4"/>
          </w:tcPr>
          <w:p w14:paraId="26AE8029" w14:textId="563F8513" w:rsidR="00EA4055" w:rsidRPr="007D32FD" w:rsidRDefault="00EA4055" w:rsidP="003F11A9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sz w:val="18"/>
                <w:szCs w:val="18"/>
              </w:rPr>
              <w:t xml:space="preserve">: </w:t>
            </w:r>
            <w:r w:rsidR="003F11A9">
              <w:rPr>
                <w:rFonts w:asciiTheme="majorHAnsi" w:hAnsiTheme="majorHAnsi"/>
                <w:sz w:val="18"/>
                <w:szCs w:val="18"/>
              </w:rPr>
              <w:t>A estrutura se encontra íntegra, apresentando apenas uma área pontual com indícios de recalque na fundação.</w:t>
            </w:r>
          </w:p>
        </w:tc>
      </w:tr>
      <w:tr w:rsidR="00EA46DE" w:rsidRPr="00EA46DE" w14:paraId="41AC0C28" w14:textId="77777777" w:rsidTr="00EA46DE">
        <w:tc>
          <w:tcPr>
            <w:tcW w:w="9210" w:type="dxa"/>
            <w:gridSpan w:val="4"/>
          </w:tcPr>
          <w:p w14:paraId="2CD34FE0" w14:textId="0C9D67B3" w:rsidR="00EA46DE" w:rsidRPr="00EA46DE" w:rsidRDefault="00E056FC" w:rsidP="00903FFB">
            <w:pPr>
              <w:jc w:val="center"/>
              <w:rPr>
                <w:rFonts w:asciiTheme="majorHAnsi" w:hAnsiTheme="majorHAnsi"/>
              </w:rPr>
            </w:pPr>
            <w:r w:rsidRPr="00E056F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5EED228D" wp14:editId="78AD1853">
                  <wp:extent cx="4792485" cy="3240000"/>
                  <wp:effectExtent l="0" t="0" r="0" b="0"/>
                  <wp:docPr id="2" name="Imagem 2" descr="C:\Users\Ana\Desktop\PREFEITURA\2021\ANTIGA ESTAÇÃO FERROVIÁRIA\FOTOS\Camera\IMG_20181016_161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a\Desktop\PREFEITURA\2021\ANTIGA ESTAÇÃO FERROVIÁRIA\FOTOS\Camera\IMG_20181016_1613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086"/>
                          <a:stretch/>
                        </pic:blipFill>
                        <pic:spPr bwMode="auto">
                          <a:xfrm>
                            <a:off x="0" y="0"/>
                            <a:ext cx="4792485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46DE" w:rsidRPr="00EA46DE" w14:paraId="4AF6690F" w14:textId="77777777" w:rsidTr="00EA46DE">
        <w:tc>
          <w:tcPr>
            <w:tcW w:w="9210" w:type="dxa"/>
            <w:gridSpan w:val="4"/>
          </w:tcPr>
          <w:p w14:paraId="76A249CE" w14:textId="1CFD1DF1" w:rsidR="00EA46DE" w:rsidRPr="00EA46DE" w:rsidRDefault="00EA46DE" w:rsidP="001734A7">
            <w:pPr>
              <w:rPr>
                <w:rFonts w:asciiTheme="majorHAnsi" w:hAnsiTheme="majorHAnsi"/>
              </w:rPr>
            </w:pPr>
            <w:r w:rsidRPr="00903FFB">
              <w:rPr>
                <w:rFonts w:asciiTheme="majorHAnsi" w:hAnsiTheme="majorHAnsi"/>
                <w:sz w:val="18"/>
                <w:szCs w:val="18"/>
              </w:rPr>
              <w:t xml:space="preserve">Foto 01: Indícios de recalque da fundação na Estação ferroviária de Caratinga. Destaca-se o fato desta patologia estar no anexo da edificação.  </w:t>
            </w:r>
            <w:r w:rsidR="00E056FC">
              <w:rPr>
                <w:rFonts w:asciiTheme="majorHAnsi" w:hAnsiTheme="majorHAnsi"/>
                <w:sz w:val="18"/>
                <w:szCs w:val="18"/>
              </w:rPr>
              <w:t>Data: 12/11/2022</w:t>
            </w:r>
            <w:r w:rsidR="00903FFB"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4F959F01" w14:textId="77777777" w:rsidR="009B4BBB" w:rsidRPr="007D32FD" w:rsidRDefault="009B4BBB" w:rsidP="009B4BBB">
      <w:pPr>
        <w:rPr>
          <w:rFonts w:asciiTheme="majorHAnsi" w:hAnsiTheme="majorHAnsi"/>
        </w:rPr>
      </w:pPr>
    </w:p>
    <w:tbl>
      <w:tblPr>
        <w:tblStyle w:val="Tabelacomgrade"/>
        <w:tblW w:w="9180" w:type="dxa"/>
        <w:tblLayout w:type="fixed"/>
        <w:tblLook w:val="04A0" w:firstRow="1" w:lastRow="0" w:firstColumn="1" w:lastColumn="0" w:noHBand="0" w:noVBand="1"/>
      </w:tblPr>
      <w:tblGrid>
        <w:gridCol w:w="38"/>
        <w:gridCol w:w="5455"/>
        <w:gridCol w:w="1228"/>
        <w:gridCol w:w="1228"/>
        <w:gridCol w:w="1231"/>
      </w:tblGrid>
      <w:tr w:rsidR="00CB03DC" w:rsidRPr="007D32FD" w14:paraId="04FCB94F" w14:textId="77777777" w:rsidTr="00337C7C">
        <w:trPr>
          <w:gridBefore w:val="1"/>
          <w:wBefore w:w="38" w:type="dxa"/>
          <w:trHeight w:hRule="exact" w:val="397"/>
        </w:trPr>
        <w:tc>
          <w:tcPr>
            <w:tcW w:w="5455" w:type="dxa"/>
            <w:vMerge w:val="restart"/>
          </w:tcPr>
          <w:p w14:paraId="3A01D33D" w14:textId="77777777" w:rsidR="00CB03DC" w:rsidRPr="007D32FD" w:rsidRDefault="007D32FD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2.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COBERTURA</w:t>
            </w:r>
          </w:p>
        </w:tc>
        <w:tc>
          <w:tcPr>
            <w:tcW w:w="3684" w:type="dxa"/>
            <w:gridSpan w:val="3"/>
          </w:tcPr>
          <w:p w14:paraId="731197E2" w14:textId="77777777" w:rsidR="00CB03DC" w:rsidRPr="007D32FD" w:rsidRDefault="00CB03DC" w:rsidP="00252B08">
            <w:pPr>
              <w:pStyle w:val="Ttulo3"/>
              <w:tabs>
                <w:tab w:val="left" w:pos="0"/>
              </w:tabs>
              <w:snapToGrid w:val="0"/>
              <w:spacing w:before="120" w:after="12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379A755E" w14:textId="77777777" w:rsidTr="00337C7C">
        <w:trPr>
          <w:gridBefore w:val="1"/>
          <w:wBefore w:w="38" w:type="dxa"/>
          <w:trHeight w:val="397"/>
        </w:trPr>
        <w:tc>
          <w:tcPr>
            <w:tcW w:w="5455" w:type="dxa"/>
            <w:vMerge/>
          </w:tcPr>
          <w:p w14:paraId="6E5DB715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228" w:type="dxa"/>
          </w:tcPr>
          <w:p w14:paraId="1C4580FD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 xml:space="preserve">BOM </w:t>
            </w:r>
          </w:p>
        </w:tc>
        <w:tc>
          <w:tcPr>
            <w:tcW w:w="1228" w:type="dxa"/>
          </w:tcPr>
          <w:p w14:paraId="3172342A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28" w:type="dxa"/>
          </w:tcPr>
          <w:p w14:paraId="05480953" w14:textId="77777777" w:rsidR="00CB03DC" w:rsidRPr="007D32FD" w:rsidRDefault="00330126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4E813BE4" w14:textId="77777777" w:rsidTr="00337C7C">
        <w:trPr>
          <w:gridBefore w:val="1"/>
          <w:wBefore w:w="38" w:type="dxa"/>
          <w:trHeight w:val="283"/>
        </w:trPr>
        <w:tc>
          <w:tcPr>
            <w:tcW w:w="5455" w:type="dxa"/>
          </w:tcPr>
          <w:p w14:paraId="3B95642D" w14:textId="77777777" w:rsidR="00CB03DC" w:rsidRPr="007D32FD" w:rsidRDefault="00CB03DC" w:rsidP="00DC0645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ESTRUTURA DO </w:t>
            </w:r>
            <w:r w:rsidR="008530B4" w:rsidRPr="007D32FD">
              <w:rPr>
                <w:rFonts w:asciiTheme="majorHAnsi" w:hAnsiTheme="majorHAnsi"/>
                <w:sz w:val="18"/>
                <w:szCs w:val="18"/>
              </w:rPr>
              <w:t>TELHADO (</w:t>
            </w:r>
            <w:r w:rsidR="0081390F" w:rsidRPr="007D32FD">
              <w:rPr>
                <w:rFonts w:asciiTheme="majorHAnsi" w:hAnsiTheme="majorHAnsi"/>
                <w:sz w:val="18"/>
                <w:szCs w:val="18"/>
              </w:rPr>
              <w:t xml:space="preserve">INFORMAR: 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>MADEIRA)</w:t>
            </w:r>
          </w:p>
        </w:tc>
        <w:tc>
          <w:tcPr>
            <w:tcW w:w="1228" w:type="dxa"/>
          </w:tcPr>
          <w:p w14:paraId="6D30E1B2" w14:textId="4FD2E2F0" w:rsidR="00CB03DC" w:rsidRPr="007D32FD" w:rsidRDefault="00F3444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  <w:tc>
          <w:tcPr>
            <w:tcW w:w="1228" w:type="dxa"/>
          </w:tcPr>
          <w:p w14:paraId="074F5138" w14:textId="5C06004D" w:rsidR="00CB03DC" w:rsidRPr="007D32FD" w:rsidRDefault="00F3444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50%</w:t>
            </w:r>
          </w:p>
        </w:tc>
        <w:tc>
          <w:tcPr>
            <w:tcW w:w="1228" w:type="dxa"/>
          </w:tcPr>
          <w:p w14:paraId="08EB8606" w14:textId="0FE28DE9" w:rsidR="00CB03DC" w:rsidRPr="007D32FD" w:rsidRDefault="00F3444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30%</w:t>
            </w:r>
          </w:p>
        </w:tc>
      </w:tr>
      <w:tr w:rsidR="00CB03DC" w:rsidRPr="007D32FD" w14:paraId="7123A339" w14:textId="77777777" w:rsidTr="00337C7C">
        <w:trPr>
          <w:gridBefore w:val="1"/>
          <w:wBefore w:w="38" w:type="dxa"/>
          <w:trHeight w:val="337"/>
        </w:trPr>
        <w:tc>
          <w:tcPr>
            <w:tcW w:w="5455" w:type="dxa"/>
          </w:tcPr>
          <w:p w14:paraId="4EE37E02" w14:textId="77777777" w:rsidR="00CB03DC" w:rsidRPr="007D32FD" w:rsidRDefault="0081390F" w:rsidP="00E732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MANTO DE </w:t>
            </w:r>
            <w:r w:rsidR="008530B4" w:rsidRPr="007D32FD">
              <w:rPr>
                <w:rFonts w:asciiTheme="majorHAnsi" w:hAnsiTheme="majorHAnsi"/>
                <w:sz w:val="18"/>
                <w:szCs w:val="18"/>
              </w:rPr>
              <w:t>COBERTURA (</w: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>TELHAFRANCESA</w:t>
            </w:r>
            <w:r w:rsidR="00E732B6">
              <w:rPr>
                <w:rFonts w:asciiTheme="majorHAnsi" w:hAnsiTheme="majorHAnsi"/>
                <w:sz w:val="18"/>
                <w:szCs w:val="18"/>
              </w:rPr>
              <w:t>)</w:t>
            </w:r>
          </w:p>
        </w:tc>
        <w:tc>
          <w:tcPr>
            <w:tcW w:w="1228" w:type="dxa"/>
          </w:tcPr>
          <w:p w14:paraId="0865E6F3" w14:textId="016AD626" w:rsidR="00CB03DC" w:rsidRPr="007D32FD" w:rsidRDefault="00E732B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4859B20C" w14:textId="7AA6339D" w:rsidR="00CB03DC" w:rsidRPr="007D32FD" w:rsidRDefault="00E732B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341051EC" w14:textId="5516F6A3" w:rsidR="00CB03DC" w:rsidRPr="007D32FD" w:rsidRDefault="00E732B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4E36FAAB" w14:textId="77777777" w:rsidTr="00337C7C">
        <w:trPr>
          <w:gridBefore w:val="1"/>
          <w:wBefore w:w="38" w:type="dxa"/>
          <w:trHeight w:val="283"/>
        </w:trPr>
        <w:tc>
          <w:tcPr>
            <w:tcW w:w="5455" w:type="dxa"/>
          </w:tcPr>
          <w:p w14:paraId="7F39AF66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CALHAS / RUFOS / CONDUTORES</w:t>
            </w:r>
          </w:p>
        </w:tc>
        <w:tc>
          <w:tcPr>
            <w:tcW w:w="1228" w:type="dxa"/>
          </w:tcPr>
          <w:p w14:paraId="630AD942" w14:textId="6D00A01B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323DA6E6" w14:textId="4C0B244B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50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02388AF1" w14:textId="627C2E15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63B8ED31" w14:textId="77777777" w:rsidTr="00337C7C">
        <w:trPr>
          <w:gridBefore w:val="1"/>
          <w:wBefore w:w="38" w:type="dxa"/>
          <w:trHeight w:val="283"/>
        </w:trPr>
        <w:tc>
          <w:tcPr>
            <w:tcW w:w="5455" w:type="dxa"/>
          </w:tcPr>
          <w:p w14:paraId="2E3B5807" w14:textId="77777777" w:rsidR="00CB03DC" w:rsidRPr="007D32FD" w:rsidRDefault="00CB03DC" w:rsidP="00ED2684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COROAMENTO (PLATIBANDA</w:t>
            </w:r>
            <w:r w:rsidR="00ED2684" w:rsidRPr="007D32FD">
              <w:rPr>
                <w:rFonts w:asciiTheme="majorHAnsi" w:hAnsiTheme="majorHAnsi"/>
                <w:sz w:val="18"/>
                <w:szCs w:val="18"/>
              </w:rPr>
              <w:t>;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 xml:space="preserve"> FRONTÃO</w:t>
            </w:r>
            <w:r w:rsidR="00ED2684" w:rsidRPr="007D32FD">
              <w:rPr>
                <w:rFonts w:asciiTheme="majorHAnsi" w:hAnsiTheme="majorHAnsi"/>
                <w:sz w:val="18"/>
                <w:szCs w:val="18"/>
              </w:rPr>
              <w:t>;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 xml:space="preserve"> CIMALHA)</w:t>
            </w:r>
          </w:p>
        </w:tc>
        <w:tc>
          <w:tcPr>
            <w:tcW w:w="1228" w:type="dxa"/>
          </w:tcPr>
          <w:p w14:paraId="35ACD039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41BCDFB7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05DF547D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3CE1A845" w14:textId="77777777" w:rsidTr="00337C7C">
        <w:trPr>
          <w:gridBefore w:val="1"/>
          <w:wBefore w:w="38" w:type="dxa"/>
          <w:trHeight w:val="283"/>
        </w:trPr>
        <w:tc>
          <w:tcPr>
            <w:tcW w:w="5455" w:type="dxa"/>
          </w:tcPr>
          <w:p w14:paraId="487049F7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OUTROS</w:t>
            </w:r>
            <w:r w:rsidR="00AA0FA6" w:rsidRPr="007D32FD">
              <w:rPr>
                <w:rFonts w:asciiTheme="majorHAnsi" w:hAnsiTheme="majorHAnsi"/>
                <w:sz w:val="18"/>
                <w:szCs w:val="18"/>
              </w:rPr>
              <w:t xml:space="preserve"> (DESCREVER)</w:t>
            </w:r>
          </w:p>
        </w:tc>
        <w:tc>
          <w:tcPr>
            <w:tcW w:w="1228" w:type="dxa"/>
          </w:tcPr>
          <w:p w14:paraId="16D2686B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20FC82A0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122BFEFB" w14:textId="77777777" w:rsidR="00CB03DC" w:rsidRPr="007D32FD" w:rsidRDefault="00E62A9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1EE8D0E0" w14:textId="77777777" w:rsidTr="00337C7C">
        <w:trPr>
          <w:gridBefore w:val="1"/>
          <w:wBefore w:w="38" w:type="dxa"/>
          <w:trHeight w:val="850"/>
        </w:trPr>
        <w:tc>
          <w:tcPr>
            <w:tcW w:w="9139" w:type="dxa"/>
            <w:gridSpan w:val="4"/>
          </w:tcPr>
          <w:p w14:paraId="380124AD" w14:textId="29E18981" w:rsidR="00EA4055" w:rsidRPr="007D32FD" w:rsidRDefault="00EA4055" w:rsidP="00E62A9B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b/>
                <w:sz w:val="18"/>
                <w:szCs w:val="18"/>
              </w:rPr>
              <w:t>:</w:t>
            </w:r>
            <w:r w:rsidR="00E62A9B">
              <w:rPr>
                <w:rFonts w:asciiTheme="majorHAnsi" w:hAnsiTheme="majorHAnsi"/>
                <w:sz w:val="18"/>
                <w:szCs w:val="18"/>
              </w:rPr>
              <w:t xml:space="preserve">  A cobertura do imóvel apresenta </w:t>
            </w:r>
            <w:r w:rsidR="00C6521F">
              <w:rPr>
                <w:rFonts w:asciiTheme="majorHAnsi" w:hAnsiTheme="majorHAnsi"/>
                <w:sz w:val="18"/>
                <w:szCs w:val="18"/>
              </w:rPr>
              <w:t>em sua totalidade telhas com manchas enegrecidas por umidade e manchas claras que indicam a presença de líquens. Além disso, existem telhas quebradas e trincadas, até mesmo com partes faltantes, o que causa uma série de problemas internos.</w:t>
            </w:r>
            <w:r w:rsidR="008379BC">
              <w:rPr>
                <w:rFonts w:asciiTheme="majorHAnsi" w:hAnsiTheme="majorHAnsi"/>
                <w:sz w:val="18"/>
                <w:szCs w:val="18"/>
              </w:rPr>
              <w:t xml:space="preserve"> O madeiramento por sua vez apresenta rastros de cupins de terra, uma patologia grave. Por fim, o sistema de captação e drenagem pluvial apresenta peças faltantes ou em mal estado de conservação.</w:t>
            </w:r>
          </w:p>
        </w:tc>
      </w:tr>
      <w:tr w:rsidR="00337C7C" w:rsidRPr="00337C7C" w14:paraId="0EC41ADB" w14:textId="77777777" w:rsidTr="00337C7C">
        <w:trPr>
          <w:gridBefore w:val="1"/>
          <w:wBefore w:w="38" w:type="dxa"/>
        </w:trPr>
        <w:tc>
          <w:tcPr>
            <w:tcW w:w="9142" w:type="dxa"/>
            <w:gridSpan w:val="4"/>
          </w:tcPr>
          <w:p w14:paraId="4A6E912C" w14:textId="1636F604" w:rsidR="00337C7C" w:rsidRPr="00337C7C" w:rsidRDefault="00E056FC" w:rsidP="00EB2322">
            <w:pPr>
              <w:jc w:val="center"/>
              <w:rPr>
                <w:rFonts w:asciiTheme="majorHAnsi" w:hAnsiTheme="majorHAnsi"/>
              </w:rPr>
            </w:pPr>
            <w:r w:rsidRPr="00E056FC">
              <w:rPr>
                <w:rFonts w:asciiTheme="majorHAnsi" w:hAnsiTheme="majorHAnsi"/>
                <w:noProof/>
                <w:lang w:eastAsia="pt-BR"/>
              </w:rPr>
              <w:lastRenderedPageBreak/>
              <w:drawing>
                <wp:inline distT="0" distB="0" distL="0" distR="0" wp14:anchorId="04DA2542" wp14:editId="405EF08F">
                  <wp:extent cx="4561006" cy="3240000"/>
                  <wp:effectExtent l="0" t="0" r="0" b="0"/>
                  <wp:docPr id="16" name="Imagem 16" descr="C:\Users\Ana\Desktop\PREFEITURA\2021\ANTIGA ESTAÇÃO FERROVIÁRIA\FOTOS\Camera\IMG_20181016_1608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na\Desktop\PREFEITURA\2021\ANTIGA ESTAÇÃO FERROVIÁRIA\FOTOS\Camera\IMG_20181016_1608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41" r="22516"/>
                          <a:stretch/>
                        </pic:blipFill>
                        <pic:spPr bwMode="auto">
                          <a:xfrm>
                            <a:off x="0" y="0"/>
                            <a:ext cx="4561006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7C7C" w:rsidRPr="00337C7C" w14:paraId="026B9B57" w14:textId="77777777" w:rsidTr="00337C7C">
        <w:trPr>
          <w:gridBefore w:val="1"/>
          <w:wBefore w:w="38" w:type="dxa"/>
        </w:trPr>
        <w:tc>
          <w:tcPr>
            <w:tcW w:w="9142" w:type="dxa"/>
            <w:gridSpan w:val="4"/>
          </w:tcPr>
          <w:p w14:paraId="1446FD2E" w14:textId="71017592" w:rsidR="00337C7C" w:rsidRPr="00206505" w:rsidRDefault="00206505" w:rsidP="00206505">
            <w:pPr>
              <w:rPr>
                <w:rFonts w:asciiTheme="majorHAnsi" w:hAnsiTheme="majorHAnsi"/>
                <w:sz w:val="18"/>
                <w:szCs w:val="18"/>
              </w:rPr>
            </w:pPr>
            <w:r w:rsidRPr="00206505">
              <w:rPr>
                <w:rFonts w:asciiTheme="majorHAnsi" w:hAnsiTheme="majorHAnsi"/>
                <w:sz w:val="18"/>
                <w:szCs w:val="18"/>
              </w:rPr>
              <w:t xml:space="preserve">Foto 02: </w:t>
            </w:r>
            <w:r w:rsidR="00337C7C" w:rsidRPr="00206505">
              <w:rPr>
                <w:rFonts w:asciiTheme="majorHAnsi" w:hAnsiTheme="majorHAnsi"/>
                <w:sz w:val="18"/>
                <w:szCs w:val="18"/>
              </w:rPr>
              <w:t>Telhas faltantes na fachada lateral esquerda da edificação.</w:t>
            </w:r>
            <w:r w:rsidRPr="00903FFB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E056FC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337C7C" w:rsidRPr="00337C7C" w14:paraId="05FD537D" w14:textId="77777777" w:rsidTr="00337C7C">
        <w:tc>
          <w:tcPr>
            <w:tcW w:w="9180" w:type="dxa"/>
            <w:gridSpan w:val="5"/>
          </w:tcPr>
          <w:p w14:paraId="3150DB64" w14:textId="6615EAC1" w:rsidR="00337C7C" w:rsidRPr="00337C7C" w:rsidRDefault="00E056FC" w:rsidP="00EB2322">
            <w:pPr>
              <w:jc w:val="center"/>
              <w:rPr>
                <w:rFonts w:asciiTheme="majorHAnsi" w:hAnsiTheme="majorHAnsi"/>
              </w:rPr>
            </w:pPr>
            <w:r w:rsidRPr="00E056F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156A25C1" wp14:editId="0DE8E0D2">
                  <wp:extent cx="4550205" cy="3239770"/>
                  <wp:effectExtent l="0" t="0" r="0" b="0"/>
                  <wp:docPr id="17" name="Imagem 17" descr="C:\Users\Ana\Desktop\PREFEITURA\2021\ANTIGA ESTAÇÃO FERROVIÁRIA\FOTOS\Camera\IMG_20181016_160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na\Desktop\PREFEITURA\2021\ANTIGA ESTAÇÃO FERROVIÁRIA\FOTOS\Camera\IMG_20181016_16085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30" r="17888"/>
                          <a:stretch/>
                        </pic:blipFill>
                        <pic:spPr bwMode="auto">
                          <a:xfrm>
                            <a:off x="0" y="0"/>
                            <a:ext cx="4550528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7C7C" w:rsidRPr="00337C7C" w14:paraId="46A51C70" w14:textId="77777777" w:rsidTr="00337C7C">
        <w:tc>
          <w:tcPr>
            <w:tcW w:w="9180" w:type="dxa"/>
            <w:gridSpan w:val="5"/>
          </w:tcPr>
          <w:p w14:paraId="627892D0" w14:textId="04BD8001" w:rsidR="00337C7C" w:rsidRPr="00337C7C" w:rsidRDefault="00206505" w:rsidP="0020650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03: </w:t>
            </w:r>
            <w:r w:rsidR="00337C7C" w:rsidRPr="00206505">
              <w:rPr>
                <w:rFonts w:asciiTheme="majorHAnsi" w:hAnsiTheme="majorHAnsi"/>
                <w:sz w:val="18"/>
                <w:szCs w:val="18"/>
              </w:rPr>
              <w:t xml:space="preserve">Telhas apresentando manchas enegrecidas por umidade, manchas claras por líquens, e telhas quebradas. </w:t>
            </w:r>
            <w:r w:rsidR="00E056FC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7CE0797F" w14:textId="77777777" w:rsidR="00CB03DC" w:rsidRPr="007D32FD" w:rsidRDefault="00CB03DC" w:rsidP="00CB03DC">
      <w:pPr>
        <w:rPr>
          <w:rFonts w:asciiTheme="majorHAnsi" w:hAnsiTheme="majorHAnsi"/>
        </w:rPr>
      </w:pPr>
    </w:p>
    <w:tbl>
      <w:tblPr>
        <w:tblW w:w="9209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25"/>
        <w:gridCol w:w="1228"/>
        <w:gridCol w:w="1228"/>
        <w:gridCol w:w="1228"/>
      </w:tblGrid>
      <w:tr w:rsidR="00CB03DC" w:rsidRPr="007D32FD" w14:paraId="61CCF476" w14:textId="77777777" w:rsidTr="00F44928">
        <w:trPr>
          <w:cantSplit/>
          <w:trHeight w:hRule="exact" w:val="397"/>
          <w:jc w:val="center"/>
        </w:trPr>
        <w:tc>
          <w:tcPr>
            <w:tcW w:w="55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4AA1EE94" w14:textId="77777777" w:rsidR="00CB03DC" w:rsidRPr="007D32FD" w:rsidRDefault="007D32FD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 xml:space="preserve">3.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ALVENARIAS</w:t>
            </w:r>
          </w:p>
        </w:tc>
        <w:tc>
          <w:tcPr>
            <w:tcW w:w="3684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8D8D8"/>
          </w:tcPr>
          <w:p w14:paraId="414A7DE8" w14:textId="77777777" w:rsidR="00CB03DC" w:rsidRPr="007D32FD" w:rsidRDefault="00CB03DC" w:rsidP="00252B08">
            <w:pPr>
              <w:pStyle w:val="Ttulo3"/>
              <w:tabs>
                <w:tab w:val="left" w:pos="0"/>
              </w:tabs>
              <w:snapToGrid w:val="0"/>
              <w:spacing w:before="120" w:after="120"/>
              <w:jc w:val="center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44013D00" w14:textId="77777777" w:rsidTr="00F44928">
        <w:trPr>
          <w:cantSplit/>
          <w:trHeight w:val="397"/>
          <w:jc w:val="center"/>
        </w:trPr>
        <w:tc>
          <w:tcPr>
            <w:tcW w:w="55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0ECB4224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26B50871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0A1194B8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5F831D20" w14:textId="77777777" w:rsidR="00CB03DC" w:rsidRPr="007D32FD" w:rsidRDefault="00330126" w:rsidP="005A57B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483A7B10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7E8E03CF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TIJOLO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</w:tcPr>
          <w:p w14:paraId="29352219" w14:textId="5100B77E" w:rsidR="00CB03DC" w:rsidRPr="007D32FD" w:rsidRDefault="00204BDC" w:rsidP="005A57B6">
            <w:pPr>
              <w:snapToGrid w:val="0"/>
              <w:spacing w:before="40" w:after="40"/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sz w:val="18"/>
                <w:szCs w:val="18"/>
              </w:rPr>
              <w:t>50</w:t>
            </w:r>
            <w:r w:rsidR="00F34448">
              <w:rPr>
                <w:rFonts w:asciiTheme="majorHAnsi" w:hAnsiTheme="majorHAnsi"/>
                <w:b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</w:tcPr>
          <w:p w14:paraId="7669E355" w14:textId="238C2AC7" w:rsidR="00CB03DC" w:rsidRPr="007D32FD" w:rsidRDefault="00204BDC" w:rsidP="005A57B6">
            <w:pPr>
              <w:snapToGrid w:val="0"/>
              <w:spacing w:before="40" w:after="40"/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b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3344E" w14:textId="5351CB24" w:rsidR="00CB03DC" w:rsidRPr="007D32FD" w:rsidRDefault="00204BDC" w:rsidP="005A57B6">
            <w:pPr>
              <w:snapToGrid w:val="0"/>
              <w:spacing w:before="40" w:after="40"/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>
              <w:rPr>
                <w:rFonts w:asciiTheme="majorHAnsi" w:hAnsiTheme="majorHAnsi"/>
                <w:b/>
                <w:sz w:val="18"/>
                <w:szCs w:val="18"/>
              </w:rPr>
              <w:t>20</w:t>
            </w:r>
            <w:r w:rsidR="00F34448">
              <w:rPr>
                <w:rFonts w:asciiTheme="majorHAnsi" w:hAnsiTheme="majorHAnsi"/>
                <w:b/>
                <w:sz w:val="18"/>
                <w:szCs w:val="18"/>
              </w:rPr>
              <w:t>%</w:t>
            </w:r>
          </w:p>
        </w:tc>
      </w:tr>
      <w:tr w:rsidR="00CB03DC" w:rsidRPr="007D32FD" w14:paraId="18A7F493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068FEFC7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ADOBE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AEE6C66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7C16D5C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D0FE8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F66FF59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7E5E753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TAIPA DE PILÃO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8C348E0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6CF6BF4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D3A6C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7DCF4635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0D5EE96E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PAU-A-PIQUE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D2DCA40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0B4AFF3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EC7AF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FFE1AA2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13C563F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PEDRA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698557E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D14920C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3B6F1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0D397E1D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3250A5F3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OUTROS (CONCRETO, MADEIRA)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AFB20BC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F23B4BF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9E52B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083F0015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1A7C9B1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ELEMENTOS ARTÍSTICOS APLICADOS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4CF17D1E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759BE70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8EBC705" w14:textId="77777777" w:rsidR="00CB03DC" w:rsidRPr="007D32FD" w:rsidRDefault="00204B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480C60A2" w14:textId="77777777" w:rsidTr="00F44928">
        <w:trPr>
          <w:cantSplit/>
          <w:trHeight w:val="850"/>
          <w:jc w:val="center"/>
        </w:trPr>
        <w:tc>
          <w:tcPr>
            <w:tcW w:w="920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3F2E371" w14:textId="5DE0FB46" w:rsidR="00EA4055" w:rsidRPr="00651365" w:rsidRDefault="00EA4055" w:rsidP="00421F25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651365">
              <w:rPr>
                <w:rFonts w:asciiTheme="majorHAnsi" w:hAnsiTheme="majorHAnsi"/>
                <w:b/>
                <w:sz w:val="18"/>
                <w:szCs w:val="18"/>
              </w:rPr>
              <w:lastRenderedPageBreak/>
              <w:t>DANOS VERIFICADOS</w:t>
            </w:r>
            <w:r w:rsidR="00C42BDD" w:rsidRPr="00651365">
              <w:rPr>
                <w:rFonts w:asciiTheme="majorHAnsi" w:hAnsiTheme="majorHAnsi"/>
                <w:sz w:val="18"/>
                <w:szCs w:val="18"/>
              </w:rPr>
              <w:t xml:space="preserve">: </w:t>
            </w:r>
            <w:r w:rsidR="00204BDC" w:rsidRPr="00651365">
              <w:rPr>
                <w:rFonts w:asciiTheme="majorHAnsi" w:hAnsiTheme="majorHAnsi"/>
                <w:sz w:val="18"/>
                <w:szCs w:val="18"/>
              </w:rPr>
              <w:t xml:space="preserve">As alvenarias do imóvel apresentam-se </w:t>
            </w:r>
            <w:r w:rsidR="00517951" w:rsidRPr="00651365">
              <w:rPr>
                <w:rFonts w:asciiTheme="majorHAnsi" w:hAnsiTheme="majorHAnsi"/>
                <w:sz w:val="18"/>
                <w:szCs w:val="18"/>
              </w:rPr>
              <w:t xml:space="preserve">em bom estado de </w:t>
            </w:r>
            <w:r w:rsidR="00651365" w:rsidRPr="00651365">
              <w:rPr>
                <w:rFonts w:asciiTheme="majorHAnsi" w:hAnsiTheme="majorHAnsi"/>
                <w:sz w:val="18"/>
                <w:szCs w:val="18"/>
              </w:rPr>
              <w:t>conservação</w:t>
            </w:r>
            <w:r w:rsidR="00204BDC" w:rsidRPr="00651365">
              <w:rPr>
                <w:rFonts w:asciiTheme="majorHAnsi" w:hAnsiTheme="majorHAnsi"/>
                <w:sz w:val="18"/>
                <w:szCs w:val="18"/>
              </w:rPr>
              <w:t xml:space="preserve">, </w:t>
            </w:r>
            <w:r w:rsidR="00651365" w:rsidRPr="00651365">
              <w:rPr>
                <w:rFonts w:asciiTheme="majorHAnsi" w:hAnsiTheme="majorHAnsi"/>
                <w:sz w:val="18"/>
                <w:szCs w:val="18"/>
              </w:rPr>
              <w:t>verificou-se</w:t>
            </w:r>
            <w:r w:rsidR="00204BDC" w:rsidRPr="00651365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517951" w:rsidRPr="00651365">
              <w:rPr>
                <w:rFonts w:asciiTheme="majorHAnsi" w:hAnsiTheme="majorHAnsi"/>
                <w:sz w:val="18"/>
                <w:szCs w:val="18"/>
              </w:rPr>
              <w:t xml:space="preserve">a presença de </w:t>
            </w:r>
            <w:r w:rsidR="00204BDC" w:rsidRPr="00651365">
              <w:rPr>
                <w:rFonts w:asciiTheme="majorHAnsi" w:hAnsiTheme="majorHAnsi"/>
                <w:sz w:val="18"/>
                <w:szCs w:val="18"/>
              </w:rPr>
              <w:t>danos por infiltraçã</w:t>
            </w:r>
            <w:r w:rsidR="00517951" w:rsidRPr="00651365">
              <w:rPr>
                <w:rFonts w:asciiTheme="majorHAnsi" w:hAnsiTheme="majorHAnsi"/>
                <w:sz w:val="18"/>
                <w:szCs w:val="18"/>
              </w:rPr>
              <w:t>o ascendente na base das mesmas e o ataque de cupins de terra que deixam rastros sobre as mesmas.</w:t>
            </w:r>
          </w:p>
        </w:tc>
      </w:tr>
    </w:tbl>
    <w:p w14:paraId="1DE406FD" w14:textId="18084DA3" w:rsidR="001D3C0A" w:rsidRDefault="001D3C0A" w:rsidP="006D76FA">
      <w:pPr>
        <w:spacing w:before="240"/>
        <w:rPr>
          <w:rFonts w:asciiTheme="majorHAnsi" w:hAnsiTheme="majorHAnsi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F05BA2" w:rsidRPr="00F05BA2" w14:paraId="08594273" w14:textId="77777777" w:rsidTr="00F05BA2">
        <w:tc>
          <w:tcPr>
            <w:tcW w:w="9210" w:type="dxa"/>
          </w:tcPr>
          <w:p w14:paraId="555DBE45" w14:textId="434BC0EB" w:rsidR="00F05BA2" w:rsidRPr="00F05BA2" w:rsidRDefault="004E2CBD" w:rsidP="00F05BA2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4E2CBD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64D4D332" wp14:editId="2B4DC26C">
                  <wp:extent cx="4706752" cy="3240000"/>
                  <wp:effectExtent l="0" t="0" r="0" b="0"/>
                  <wp:docPr id="18" name="Imagem 18" descr="C:\Users\Ana\Desktop\PREFEITURA\2021\ANTIGA ESTAÇÃO FERROVIÁRIA\FOTOS\Camera\IMG_20181016_161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na\Desktop\PREFEITURA\2021\ANTIGA ESTAÇÃO FERROVIÁRIA\FOTOS\Camera\IMG_20181016_1613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7409"/>
                          <a:stretch/>
                        </pic:blipFill>
                        <pic:spPr bwMode="auto">
                          <a:xfrm>
                            <a:off x="0" y="0"/>
                            <a:ext cx="4706752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BA2" w:rsidRPr="00F05BA2" w14:paraId="16DDA432" w14:textId="77777777" w:rsidTr="00F05BA2">
        <w:tc>
          <w:tcPr>
            <w:tcW w:w="9210" w:type="dxa"/>
          </w:tcPr>
          <w:p w14:paraId="6356E009" w14:textId="17EB7F5A" w:rsidR="00F05BA2" w:rsidRPr="00F05BA2" w:rsidRDefault="00F05BA2" w:rsidP="004E2CBD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04: </w:t>
            </w:r>
            <w:r w:rsidR="004E2CBD">
              <w:rPr>
                <w:rFonts w:asciiTheme="majorHAnsi" w:hAnsiTheme="majorHAnsi"/>
                <w:sz w:val="18"/>
                <w:szCs w:val="18"/>
              </w:rPr>
              <w:t xml:space="preserve">Danos causados nas </w:t>
            </w:r>
            <w:r w:rsidRPr="00F05BA2">
              <w:rPr>
                <w:rFonts w:asciiTheme="majorHAnsi" w:hAnsiTheme="majorHAnsi"/>
                <w:sz w:val="18"/>
                <w:szCs w:val="18"/>
              </w:rPr>
              <w:t xml:space="preserve">paredes por umidade ascendente. </w:t>
            </w:r>
            <w:r w:rsidR="004E2CBD">
              <w:rPr>
                <w:rFonts w:asciiTheme="majorHAnsi" w:hAnsiTheme="majorHAnsi"/>
                <w:sz w:val="18"/>
                <w:szCs w:val="18"/>
              </w:rPr>
              <w:t>Data: 12</w:t>
            </w:r>
            <w:r>
              <w:rPr>
                <w:rFonts w:asciiTheme="majorHAnsi" w:hAnsiTheme="majorHAnsi"/>
                <w:sz w:val="18"/>
                <w:szCs w:val="18"/>
              </w:rPr>
              <w:t>/11/202</w:t>
            </w:r>
            <w:r w:rsidR="004E2CBD">
              <w:rPr>
                <w:rFonts w:asciiTheme="majorHAnsi" w:hAnsiTheme="majorHAnsi"/>
                <w:sz w:val="18"/>
                <w:szCs w:val="18"/>
              </w:rPr>
              <w:t>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4A8583A9" w14:textId="77777777" w:rsidR="00252B08" w:rsidRPr="007D32FD" w:rsidRDefault="00252B08" w:rsidP="006D76FA">
      <w:pPr>
        <w:spacing w:before="240"/>
        <w:rPr>
          <w:rFonts w:asciiTheme="majorHAnsi" w:hAnsiTheme="majorHAnsi"/>
        </w:rPr>
      </w:pPr>
    </w:p>
    <w:tbl>
      <w:tblPr>
        <w:tblW w:w="9209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25"/>
        <w:gridCol w:w="1228"/>
        <w:gridCol w:w="1228"/>
        <w:gridCol w:w="1228"/>
      </w:tblGrid>
      <w:tr w:rsidR="00CB03DC" w:rsidRPr="007D32FD" w14:paraId="24CE8916" w14:textId="77777777" w:rsidTr="007D32FD">
        <w:trPr>
          <w:cantSplit/>
          <w:trHeight w:hRule="exact" w:val="397"/>
          <w:jc w:val="center"/>
        </w:trPr>
        <w:tc>
          <w:tcPr>
            <w:tcW w:w="55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7F18D816" w14:textId="77777777" w:rsidR="00CB03DC" w:rsidRPr="007D32FD" w:rsidRDefault="007D32FD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 xml:space="preserve">4.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REVESTIMENTO</w:t>
            </w:r>
          </w:p>
        </w:tc>
        <w:tc>
          <w:tcPr>
            <w:tcW w:w="36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7726C132" w14:textId="77777777" w:rsidR="00CB03DC" w:rsidRPr="007D32FD" w:rsidRDefault="00CB03DC" w:rsidP="00252B08">
            <w:pPr>
              <w:pStyle w:val="Ttulo3"/>
              <w:tabs>
                <w:tab w:val="left" w:pos="0"/>
              </w:tabs>
              <w:snapToGrid w:val="0"/>
              <w:spacing w:before="120" w:after="120"/>
              <w:jc w:val="center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27CAC519" w14:textId="77777777" w:rsidTr="00F44928">
        <w:trPr>
          <w:cantSplit/>
          <w:trHeight w:val="397"/>
          <w:jc w:val="center"/>
        </w:trPr>
        <w:tc>
          <w:tcPr>
            <w:tcW w:w="55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226DD674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6AC8E23A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379BACDA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6A4302AE" w14:textId="77777777" w:rsidR="00CB03DC" w:rsidRPr="007D32FD" w:rsidRDefault="00330126" w:rsidP="005A57B6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46AAF586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28F81B89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REBOCO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452D3C" w14:textId="03EAFC6C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60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5E54829" w14:textId="68E274A1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E4648" w14:textId="52A12392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6D7991A1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2799E67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CAIAÇÃO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62AC2A3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179C088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BE8A9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01E703EE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6BD4BF9A" w14:textId="77777777" w:rsidR="00CB03DC" w:rsidRPr="007D32FD" w:rsidRDefault="00CB03DC" w:rsidP="00ED2684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PINTURA (A ÓLEO</w:t>
            </w:r>
            <w:r w:rsidR="00ED2684" w:rsidRPr="007D32FD">
              <w:rPr>
                <w:rFonts w:asciiTheme="majorHAnsi" w:hAnsiTheme="majorHAnsi"/>
                <w:sz w:val="18"/>
                <w:szCs w:val="18"/>
              </w:rPr>
              <w:t>;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 xml:space="preserve"> À BASE DE ÁGUA)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BC7695C" w14:textId="15A6552D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C21D65A" w14:textId="7F83C942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50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8EBB4" w14:textId="0ADE8523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7FF921BF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168E6308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CERÂMICA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F79EBC5" w14:textId="291E6170" w:rsidR="00CB03DC" w:rsidRPr="007D32FD" w:rsidRDefault="00C85D6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90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356C872" w14:textId="2DCB36CF" w:rsidR="00CB03DC" w:rsidRPr="007D32FD" w:rsidRDefault="00C85D6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49C33" w14:textId="77777777" w:rsidR="00CB03DC" w:rsidRPr="007D32FD" w:rsidRDefault="00C85D6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796577FD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139098B2" w14:textId="77777777" w:rsidR="00CB03DC" w:rsidRPr="007D32FD" w:rsidRDefault="00CB03DC" w:rsidP="00ED2684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PEDRA (MÁRMORE</w:t>
            </w:r>
            <w:r w:rsidR="00ED2684" w:rsidRPr="007D32FD">
              <w:rPr>
                <w:rFonts w:asciiTheme="majorHAnsi" w:hAnsiTheme="majorHAnsi"/>
                <w:sz w:val="18"/>
                <w:szCs w:val="18"/>
              </w:rPr>
              <w:t>;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 xml:space="preserve"> GRANITO ETC.)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D3EA554" w14:textId="0D8CC11C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60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75957FD" w14:textId="680267AE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161E6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36751FB0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44B91108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OUTROS 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ACF3DF2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B881ED1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310B7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BD0823A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464D694C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ELEMENTOS ARTÍSTICOS APLICADOS</w:t>
            </w:r>
            <w:r w:rsidR="00566A5A">
              <w:rPr>
                <w:rFonts w:asciiTheme="majorHAnsi" w:hAnsiTheme="majorHAnsi"/>
                <w:sz w:val="18"/>
                <w:szCs w:val="18"/>
              </w:rPr>
              <w:t xml:space="preserve"> (INSCRIÇÕES)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2CD5197" w14:textId="6BD90438" w:rsidR="00CB03DC" w:rsidRPr="007D32FD" w:rsidRDefault="009B51F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90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9BFE48C" w14:textId="3F507F2A" w:rsidR="00CB03DC" w:rsidRPr="007D32FD" w:rsidRDefault="009B51F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FAEC5" w14:textId="77777777" w:rsidR="00CB03DC" w:rsidRPr="007D32FD" w:rsidRDefault="00566A5A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41E3C224" w14:textId="77777777" w:rsidTr="006D76FA">
        <w:trPr>
          <w:cantSplit/>
          <w:trHeight w:val="794"/>
          <w:jc w:val="center"/>
        </w:trPr>
        <w:tc>
          <w:tcPr>
            <w:tcW w:w="9209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5BF85" w14:textId="7F695765" w:rsidR="00B962C7" w:rsidRPr="00B962C7" w:rsidRDefault="00EA4055" w:rsidP="00A00CB0">
            <w:pPr>
              <w:snapToGrid w:val="0"/>
              <w:spacing w:before="40" w:after="40"/>
              <w:rPr>
                <w:rFonts w:asciiTheme="majorHAnsi" w:hAnsiTheme="majorHAnsi" w:cs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b/>
                <w:sz w:val="18"/>
                <w:szCs w:val="18"/>
              </w:rPr>
              <w:t>:</w:t>
            </w:r>
            <w:r w:rsidR="00B962C7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B962C7" w:rsidRPr="00B962C7">
              <w:rPr>
                <w:rFonts w:asciiTheme="majorHAnsi" w:hAnsiTheme="majorHAnsi" w:cstheme="majorHAnsi"/>
                <w:sz w:val="18"/>
                <w:szCs w:val="18"/>
              </w:rPr>
              <w:t xml:space="preserve">A pintura da edificação na parte interna apresenta sujidades ocasionadas pelo uso e na parte inferior reboco estufado; na área externa a pintura apresenta sujidades, trincas e descascados. Os revestimentos cerâmicos se encontram em bom estado de conservação, apresentando somente leves trincas. As pedras aplicadas às fachadas se encontram em bom estado de conservação, apresentando apenas sujidades. </w:t>
            </w:r>
          </w:p>
          <w:p w14:paraId="0E6132BA" w14:textId="77777777" w:rsidR="00B962C7" w:rsidRPr="007D32FD" w:rsidRDefault="00B962C7" w:rsidP="006D76FA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</w:p>
        </w:tc>
      </w:tr>
    </w:tbl>
    <w:p w14:paraId="599BBE3C" w14:textId="77777777" w:rsidR="00676D02" w:rsidRDefault="00676D02" w:rsidP="006D76FA">
      <w:pPr>
        <w:spacing w:before="240"/>
        <w:rPr>
          <w:rFonts w:asciiTheme="majorHAnsi" w:hAnsiTheme="majorHAnsi"/>
          <w:noProof/>
          <w:lang w:eastAsia="pt-BR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035B59" w:rsidRPr="00035B59" w14:paraId="0AA35788" w14:textId="77777777" w:rsidTr="00035B59">
        <w:tc>
          <w:tcPr>
            <w:tcW w:w="9210" w:type="dxa"/>
          </w:tcPr>
          <w:p w14:paraId="20D4468D" w14:textId="77777777" w:rsidR="00035B59" w:rsidRPr="00035B59" w:rsidRDefault="00035B59" w:rsidP="00035B59">
            <w:pPr>
              <w:spacing w:before="240"/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035B59">
              <w:rPr>
                <w:noProof/>
                <w:lang w:eastAsia="pt-BR"/>
              </w:rPr>
              <w:lastRenderedPageBreak/>
              <w:drawing>
                <wp:inline distT="0" distB="0" distL="0" distR="0" wp14:anchorId="226FABB7" wp14:editId="2402291C">
                  <wp:extent cx="4938938" cy="324000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98" r="16331"/>
                          <a:stretch/>
                        </pic:blipFill>
                        <pic:spPr bwMode="auto">
                          <a:xfrm>
                            <a:off x="0" y="0"/>
                            <a:ext cx="4938938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B59" w:rsidRPr="00035B59" w14:paraId="3B461006" w14:textId="77777777" w:rsidTr="00035B59">
        <w:tc>
          <w:tcPr>
            <w:tcW w:w="9210" w:type="dxa"/>
          </w:tcPr>
          <w:p w14:paraId="3761BABF" w14:textId="7F078F58" w:rsidR="00035B59" w:rsidRPr="00035B59" w:rsidRDefault="00035B59" w:rsidP="00A9007F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Foto 05: </w:t>
            </w:r>
            <w:r w:rsidRPr="00035B59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O revestimento em pedras da fachada encontra-se predominantemente em bom estado de conservação, porém, assim como outros pontos da pintura, apresenta pontos de esgaste e perda de camada pictórica </w:t>
            </w:r>
            <w:r w:rsidR="00A9007F">
              <w:rPr>
                <w:rFonts w:asciiTheme="majorHAnsi" w:hAnsiTheme="majorHAnsi"/>
                <w:sz w:val="18"/>
                <w:szCs w:val="18"/>
              </w:rPr>
              <w:t>Data: 12</w:t>
            </w:r>
            <w:r>
              <w:rPr>
                <w:rFonts w:asciiTheme="majorHAnsi" w:hAnsiTheme="majorHAnsi"/>
                <w:sz w:val="18"/>
                <w:szCs w:val="18"/>
              </w:rPr>
              <w:t>/11/202</w:t>
            </w:r>
            <w:r w:rsidR="00A9007F">
              <w:rPr>
                <w:rFonts w:asciiTheme="majorHAnsi" w:hAnsiTheme="majorHAnsi"/>
                <w:sz w:val="18"/>
                <w:szCs w:val="18"/>
              </w:rPr>
              <w:t>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035B59" w:rsidRPr="00035B59" w14:paraId="29FDA86B" w14:textId="77777777" w:rsidTr="00035B59">
        <w:tc>
          <w:tcPr>
            <w:tcW w:w="9210" w:type="dxa"/>
          </w:tcPr>
          <w:p w14:paraId="09E17978" w14:textId="673C58B7" w:rsidR="00035B59" w:rsidRPr="00035B59" w:rsidRDefault="00A9007F" w:rsidP="00035B59">
            <w:pPr>
              <w:spacing w:before="240"/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A9007F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61E709E5" wp14:editId="4656D796">
                  <wp:extent cx="4815154" cy="3240000"/>
                  <wp:effectExtent l="0" t="0" r="0" b="0"/>
                  <wp:docPr id="21" name="Imagem 21" descr="C:\Users\Ana\Desktop\PREFEITURA\2021\ANTIGA ESTAÇÃO FERROVIÁRIA\FOTOS\Camera\IMG_20181018_0944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na\Desktop\PREFEITURA\2021\ANTIGA ESTAÇÃO FERROVIÁRIA\FOTOS\Camera\IMG_20181018_0944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691" r="42614" b="1037"/>
                          <a:stretch/>
                        </pic:blipFill>
                        <pic:spPr bwMode="auto">
                          <a:xfrm>
                            <a:off x="0" y="0"/>
                            <a:ext cx="4815154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B59" w:rsidRPr="00035B59" w14:paraId="4F7DA6AA" w14:textId="77777777" w:rsidTr="00035B59">
        <w:tc>
          <w:tcPr>
            <w:tcW w:w="9210" w:type="dxa"/>
          </w:tcPr>
          <w:p w14:paraId="0332D0B7" w14:textId="46FFB18D" w:rsidR="00035B59" w:rsidRPr="00035B59" w:rsidRDefault="00D847B9" w:rsidP="00035B59">
            <w:pPr>
              <w:jc w:val="both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Foto 06: </w:t>
            </w:r>
            <w:r w:rsidR="00035B59" w:rsidRPr="00035B59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Nota-se a textura áspera da pintura, provavelmente executada sobre uma antiga camada pictórica que estava em processo de descamação. </w:t>
            </w:r>
            <w:r w:rsidR="00A9007F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041760DB" w14:textId="77777777" w:rsidR="00C44C0E" w:rsidRDefault="00C44C0E" w:rsidP="00C44C0E">
      <w:pPr>
        <w:spacing w:before="240"/>
        <w:jc w:val="both"/>
        <w:rPr>
          <w:rFonts w:asciiTheme="majorHAnsi" w:hAnsiTheme="majorHAnsi"/>
          <w:noProof/>
          <w:lang w:eastAsia="pt-BR"/>
        </w:rPr>
      </w:pPr>
    </w:p>
    <w:p w14:paraId="57027FBF" w14:textId="77777777" w:rsidR="00C44C0E" w:rsidRDefault="00C44C0E" w:rsidP="00C44C0E">
      <w:pPr>
        <w:spacing w:before="240"/>
        <w:jc w:val="both"/>
        <w:rPr>
          <w:rFonts w:asciiTheme="majorHAnsi" w:hAnsiTheme="majorHAnsi"/>
          <w:noProof/>
          <w:lang w:eastAsia="pt-BR"/>
        </w:rPr>
      </w:pPr>
    </w:p>
    <w:p w14:paraId="72F1BB22" w14:textId="0FEB755F" w:rsidR="00CB03DC" w:rsidRPr="007D32FD" w:rsidRDefault="00BE25CB" w:rsidP="00C44C0E">
      <w:pPr>
        <w:spacing w:before="240"/>
        <w:jc w:val="both"/>
        <w:rPr>
          <w:rFonts w:asciiTheme="majorHAnsi" w:hAnsiTheme="majorHAnsi"/>
        </w:rPr>
      </w:pPr>
      <w:r w:rsidRPr="00BE25CB">
        <w:rPr>
          <w:rFonts w:asciiTheme="majorHAnsi" w:hAnsiTheme="majorHAnsi"/>
          <w:noProof/>
          <w:lang w:eastAsia="pt-BR"/>
        </w:rPr>
        <w:t xml:space="preserve"> </w:t>
      </w:r>
    </w:p>
    <w:tbl>
      <w:tblPr>
        <w:tblStyle w:val="Tabelacomgrade"/>
        <w:tblW w:w="9248" w:type="dxa"/>
        <w:tblLayout w:type="fixed"/>
        <w:tblLook w:val="04A0" w:firstRow="1" w:lastRow="0" w:firstColumn="1" w:lastColumn="0" w:noHBand="0" w:noVBand="1"/>
      </w:tblPr>
      <w:tblGrid>
        <w:gridCol w:w="38"/>
        <w:gridCol w:w="5525"/>
        <w:gridCol w:w="1228"/>
        <w:gridCol w:w="1228"/>
        <w:gridCol w:w="1191"/>
        <w:gridCol w:w="38"/>
      </w:tblGrid>
      <w:tr w:rsidR="00CB03DC" w:rsidRPr="007D32FD" w14:paraId="17FA90B4" w14:textId="77777777" w:rsidTr="006B0190">
        <w:trPr>
          <w:gridBefore w:val="1"/>
          <w:wBefore w:w="38" w:type="dxa"/>
          <w:trHeight w:val="397"/>
        </w:trPr>
        <w:tc>
          <w:tcPr>
            <w:tcW w:w="5525" w:type="dxa"/>
            <w:vMerge w:val="restart"/>
          </w:tcPr>
          <w:p w14:paraId="3EA4FA38" w14:textId="77777777" w:rsidR="00CB03DC" w:rsidRPr="007D32FD" w:rsidRDefault="007D32FD" w:rsidP="00C44C0E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 xml:space="preserve">5.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VÃOS E VEDAÇÕES</w:t>
            </w:r>
          </w:p>
        </w:tc>
        <w:tc>
          <w:tcPr>
            <w:tcW w:w="3685" w:type="dxa"/>
            <w:gridSpan w:val="4"/>
          </w:tcPr>
          <w:p w14:paraId="5A1FFB5A" w14:textId="77777777" w:rsidR="00CB03DC" w:rsidRPr="007D32FD" w:rsidRDefault="00CB03DC" w:rsidP="00C44C0E">
            <w:pPr>
              <w:pStyle w:val="Ttulo3"/>
              <w:tabs>
                <w:tab w:val="left" w:pos="0"/>
              </w:tabs>
              <w:snapToGrid w:val="0"/>
              <w:spacing w:after="12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3D6F9A45" w14:textId="77777777" w:rsidTr="006B0190">
        <w:trPr>
          <w:gridBefore w:val="1"/>
          <w:wBefore w:w="38" w:type="dxa"/>
          <w:trHeight w:val="397"/>
        </w:trPr>
        <w:tc>
          <w:tcPr>
            <w:tcW w:w="5525" w:type="dxa"/>
            <w:vMerge/>
          </w:tcPr>
          <w:p w14:paraId="028DF72D" w14:textId="77777777" w:rsidR="00CB03DC" w:rsidRPr="007D32FD" w:rsidRDefault="00CB03DC" w:rsidP="00C44C0E">
            <w:pPr>
              <w:rPr>
                <w:rFonts w:asciiTheme="majorHAnsi" w:hAnsiTheme="majorHAnsi"/>
              </w:rPr>
            </w:pPr>
          </w:p>
        </w:tc>
        <w:tc>
          <w:tcPr>
            <w:tcW w:w="1228" w:type="dxa"/>
          </w:tcPr>
          <w:p w14:paraId="1B502C27" w14:textId="77777777" w:rsidR="00CB03DC" w:rsidRPr="007D32FD" w:rsidRDefault="00CB03DC" w:rsidP="00C44C0E">
            <w:pPr>
              <w:pStyle w:val="Ttulo1"/>
              <w:tabs>
                <w:tab w:val="left" w:pos="0"/>
              </w:tabs>
              <w:snapToGrid w:val="0"/>
              <w:spacing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228" w:type="dxa"/>
          </w:tcPr>
          <w:p w14:paraId="6DBA8D7D" w14:textId="77777777" w:rsidR="00CB03DC" w:rsidRPr="007D32FD" w:rsidRDefault="00CB03DC" w:rsidP="00C44C0E">
            <w:pPr>
              <w:pStyle w:val="Ttulo1"/>
              <w:tabs>
                <w:tab w:val="left" w:pos="0"/>
              </w:tabs>
              <w:snapToGrid w:val="0"/>
              <w:spacing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29" w:type="dxa"/>
            <w:gridSpan w:val="2"/>
          </w:tcPr>
          <w:p w14:paraId="28D2E388" w14:textId="77777777" w:rsidR="00CB03DC" w:rsidRPr="007D32FD" w:rsidRDefault="00330126" w:rsidP="00C44C0E">
            <w:pPr>
              <w:pStyle w:val="Ttulo1"/>
              <w:tabs>
                <w:tab w:val="left" w:pos="0"/>
              </w:tabs>
              <w:snapToGrid w:val="0"/>
              <w:spacing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58EF0528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7D7E15F0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PORTAS</w:t>
            </w:r>
          </w:p>
        </w:tc>
        <w:tc>
          <w:tcPr>
            <w:tcW w:w="1228" w:type="dxa"/>
          </w:tcPr>
          <w:p w14:paraId="691CA653" w14:textId="0E2B38E4" w:rsidR="00CB03DC" w:rsidRPr="007D32FD" w:rsidRDefault="006A3FAF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0B25AE06" w14:textId="002A0356" w:rsidR="00CB03DC" w:rsidRPr="007D32FD" w:rsidRDefault="006A3FAF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9" w:type="dxa"/>
            <w:gridSpan w:val="2"/>
          </w:tcPr>
          <w:p w14:paraId="3F91D6EC" w14:textId="5C1BEB03" w:rsidR="00CB03DC" w:rsidRPr="007D32FD" w:rsidRDefault="006A3FAF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3EED9EA2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64A5BF2C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lastRenderedPageBreak/>
              <w:t>JANELAS</w:t>
            </w:r>
            <w:r w:rsidR="00865FDD" w:rsidRPr="007D32FD">
              <w:rPr>
                <w:rFonts w:asciiTheme="majorHAnsi" w:hAnsiTheme="majorHAnsi"/>
                <w:sz w:val="18"/>
                <w:szCs w:val="18"/>
              </w:rPr>
              <w:t>, ÓCULOS, SETEIRAS</w:t>
            </w:r>
          </w:p>
        </w:tc>
        <w:tc>
          <w:tcPr>
            <w:tcW w:w="1228" w:type="dxa"/>
          </w:tcPr>
          <w:p w14:paraId="45A3ED8D" w14:textId="2B323302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60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3CDD09A6" w14:textId="66CEAF11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9" w:type="dxa"/>
            <w:gridSpan w:val="2"/>
          </w:tcPr>
          <w:p w14:paraId="06C7ED77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67C0DE8E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3CEB93BB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ENQUADRAMENTOS (MASSA)</w:t>
            </w:r>
          </w:p>
        </w:tc>
        <w:tc>
          <w:tcPr>
            <w:tcW w:w="1228" w:type="dxa"/>
          </w:tcPr>
          <w:p w14:paraId="348F2F79" w14:textId="35470225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70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741CF3D2" w14:textId="221EFB31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9" w:type="dxa"/>
            <w:gridSpan w:val="2"/>
          </w:tcPr>
          <w:p w14:paraId="15C2A857" w14:textId="3613B991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5AEB1B86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6D26DC54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FERRAGENS</w:t>
            </w:r>
          </w:p>
        </w:tc>
        <w:tc>
          <w:tcPr>
            <w:tcW w:w="1228" w:type="dxa"/>
          </w:tcPr>
          <w:p w14:paraId="06DF6E31" w14:textId="687092ED" w:rsidR="00CB03DC" w:rsidRPr="007D32FD" w:rsidRDefault="001E3DD9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90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8" w:type="dxa"/>
          </w:tcPr>
          <w:p w14:paraId="44930207" w14:textId="19974AC3" w:rsidR="00CB03DC" w:rsidRPr="007D32FD" w:rsidRDefault="001E3DD9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229" w:type="dxa"/>
            <w:gridSpan w:val="2"/>
          </w:tcPr>
          <w:p w14:paraId="56C1912C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4880F276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088BDC05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OUTROS </w:t>
            </w:r>
            <w:r w:rsidR="00865FDD" w:rsidRPr="007D32FD">
              <w:rPr>
                <w:rFonts w:asciiTheme="majorHAnsi" w:hAnsiTheme="majorHAnsi"/>
                <w:sz w:val="18"/>
                <w:szCs w:val="18"/>
              </w:rPr>
              <w:t>(DESCREVER)</w:t>
            </w:r>
          </w:p>
        </w:tc>
        <w:tc>
          <w:tcPr>
            <w:tcW w:w="1228" w:type="dxa"/>
          </w:tcPr>
          <w:p w14:paraId="78845459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07A4E4CE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9" w:type="dxa"/>
            <w:gridSpan w:val="2"/>
          </w:tcPr>
          <w:p w14:paraId="5BEA59B9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3AC9EC1C" w14:textId="77777777" w:rsidTr="006B0190">
        <w:trPr>
          <w:gridBefore w:val="1"/>
          <w:wBefore w:w="38" w:type="dxa"/>
          <w:trHeight w:val="283"/>
        </w:trPr>
        <w:tc>
          <w:tcPr>
            <w:tcW w:w="5525" w:type="dxa"/>
          </w:tcPr>
          <w:p w14:paraId="15E2740F" w14:textId="77777777" w:rsidR="00CB03DC" w:rsidRPr="007D32FD" w:rsidRDefault="00CB03DC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ELEMENTOS ARTÍSTICOS APLICADOS</w:t>
            </w:r>
          </w:p>
        </w:tc>
        <w:tc>
          <w:tcPr>
            <w:tcW w:w="1228" w:type="dxa"/>
          </w:tcPr>
          <w:p w14:paraId="2B8B1919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124EB006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9" w:type="dxa"/>
            <w:gridSpan w:val="2"/>
          </w:tcPr>
          <w:p w14:paraId="6FC384C8" w14:textId="77777777" w:rsidR="00CB03DC" w:rsidRPr="007D32FD" w:rsidRDefault="000738C1" w:rsidP="00C44C0E">
            <w:pPr>
              <w:snapToGrid w:val="0"/>
              <w:spacing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47A4AE92" w14:textId="77777777" w:rsidTr="006B0190">
        <w:trPr>
          <w:gridBefore w:val="1"/>
          <w:wBefore w:w="38" w:type="dxa"/>
          <w:trHeight w:val="794"/>
        </w:trPr>
        <w:tc>
          <w:tcPr>
            <w:tcW w:w="9210" w:type="dxa"/>
            <w:gridSpan w:val="5"/>
          </w:tcPr>
          <w:p w14:paraId="6F73C6F6" w14:textId="1B1F1F37" w:rsidR="00EA4055" w:rsidRPr="001E3DD9" w:rsidRDefault="00EA4055" w:rsidP="00C44C0E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 w:rsidRPr="001E3DD9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 w:rsidRPr="001E3DD9">
              <w:rPr>
                <w:rFonts w:asciiTheme="majorHAnsi" w:hAnsiTheme="majorHAnsi"/>
                <w:sz w:val="18"/>
                <w:szCs w:val="18"/>
              </w:rPr>
              <w:t>:</w:t>
            </w:r>
            <w:r w:rsidR="001E3DD9" w:rsidRPr="001E3DD9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725EB4">
              <w:rPr>
                <w:rFonts w:asciiTheme="majorHAnsi" w:hAnsiTheme="majorHAnsi"/>
                <w:sz w:val="18"/>
                <w:szCs w:val="18"/>
              </w:rPr>
              <w:t>N</w:t>
            </w:r>
            <w:r w:rsidR="001E3DD9" w:rsidRPr="001E3DD9">
              <w:rPr>
                <w:rFonts w:asciiTheme="majorHAnsi" w:hAnsiTheme="majorHAnsi"/>
                <w:sz w:val="18"/>
                <w:szCs w:val="18"/>
              </w:rPr>
              <w:t>ota-se</w:t>
            </w:r>
            <w:r w:rsidR="00ED7B89" w:rsidRPr="001E3DD9">
              <w:rPr>
                <w:rFonts w:asciiTheme="majorHAnsi" w:hAnsiTheme="majorHAnsi"/>
                <w:sz w:val="18"/>
                <w:szCs w:val="18"/>
              </w:rPr>
              <w:t xml:space="preserve"> em algumas das portas em madeira a perda de peças, apodrecimento e ataque de insetos xilófagos. Em outras, cujos danos são menos graves, nota-se desarticulação das peças de madeira, sujidades e perdas pontuais de camada pictórica. Já a situação das janelas é melhor apresentando predominantemente um estado de conservação regular, com sujidades e perdas </w:t>
            </w:r>
            <w:r w:rsidR="001E3DD9" w:rsidRPr="001E3DD9">
              <w:rPr>
                <w:rFonts w:asciiTheme="majorHAnsi" w:hAnsiTheme="majorHAnsi"/>
                <w:sz w:val="18"/>
                <w:szCs w:val="18"/>
              </w:rPr>
              <w:t>pontuais. Nota-se</w:t>
            </w:r>
            <w:r w:rsidR="00ED7B89" w:rsidRPr="001E3DD9">
              <w:rPr>
                <w:rFonts w:asciiTheme="majorHAnsi" w:hAnsiTheme="majorHAnsi"/>
                <w:sz w:val="18"/>
                <w:szCs w:val="18"/>
              </w:rPr>
              <w:t xml:space="preserve"> nas janelas a presença de grades (ferragens) que foram instaladas posteriormente, como forma de proteção ao imóvel.</w:t>
            </w:r>
          </w:p>
        </w:tc>
      </w:tr>
      <w:tr w:rsidR="00C44C0E" w:rsidRPr="00C44C0E" w14:paraId="2D467F62" w14:textId="77777777" w:rsidTr="006B0190">
        <w:trPr>
          <w:gridBefore w:val="1"/>
          <w:wBefore w:w="38" w:type="dxa"/>
        </w:trPr>
        <w:tc>
          <w:tcPr>
            <w:tcW w:w="9210" w:type="dxa"/>
            <w:gridSpan w:val="5"/>
          </w:tcPr>
          <w:p w14:paraId="753FD7CB" w14:textId="4F5B446A" w:rsidR="00C44C0E" w:rsidRPr="00C44C0E" w:rsidRDefault="004A169C" w:rsidP="00C44C0E">
            <w:pPr>
              <w:jc w:val="center"/>
              <w:rPr>
                <w:rFonts w:asciiTheme="majorHAnsi" w:hAnsiTheme="majorHAnsi"/>
              </w:rPr>
            </w:pPr>
            <w:r w:rsidRPr="004A169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3FFB66A9" wp14:editId="4A8FE2A3">
                  <wp:extent cx="3830229" cy="3240000"/>
                  <wp:effectExtent l="0" t="0" r="0" b="0"/>
                  <wp:docPr id="24" name="Imagem 24" descr="C:\Users\Ana\Desktop\PREFEITURA\2021\ANTIGA ESTAÇÃO FERROVIÁRIA\FOTOS\Camera\IMG_20181016_1612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na\Desktop\PREFEITURA\2021\ANTIGA ESTAÇÃO FERROVIÁRIA\FOTOS\Camera\IMG_20181016_1612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519" b="42211"/>
                          <a:stretch/>
                        </pic:blipFill>
                        <pic:spPr bwMode="auto">
                          <a:xfrm>
                            <a:off x="0" y="0"/>
                            <a:ext cx="3830229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4C0E" w:rsidRPr="00C44C0E" w14:paraId="6060E173" w14:textId="77777777" w:rsidTr="006B0190">
        <w:trPr>
          <w:gridBefore w:val="1"/>
          <w:wBefore w:w="38" w:type="dxa"/>
        </w:trPr>
        <w:tc>
          <w:tcPr>
            <w:tcW w:w="9210" w:type="dxa"/>
            <w:gridSpan w:val="5"/>
          </w:tcPr>
          <w:p w14:paraId="0491972A" w14:textId="2A5DBF68" w:rsidR="00C44C0E" w:rsidRPr="00C44C0E" w:rsidRDefault="004A169C" w:rsidP="00C44C0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Foto 07: Janela existente</w:t>
            </w:r>
            <w:r w:rsidR="00C44C0E">
              <w:rPr>
                <w:rFonts w:asciiTheme="majorHAnsi" w:hAnsiTheme="majorHAnsi"/>
                <w:sz w:val="18"/>
                <w:szCs w:val="18"/>
              </w:rPr>
              <w:t xml:space="preserve"> na parte p</w:t>
            </w:r>
            <w:r>
              <w:rPr>
                <w:rFonts w:asciiTheme="majorHAnsi" w:hAnsiTheme="majorHAnsi"/>
                <w:sz w:val="18"/>
                <w:szCs w:val="18"/>
              </w:rPr>
              <w:t>osterior da edificação. Data: 12/11/2022</w:t>
            </w:r>
            <w:r w:rsidR="00C44C0E"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8E3CF7" w:rsidRPr="008E3CF7" w14:paraId="174C7646" w14:textId="77777777" w:rsidTr="006B0190">
        <w:trPr>
          <w:gridBefore w:val="1"/>
          <w:wBefore w:w="38" w:type="dxa"/>
        </w:trPr>
        <w:tc>
          <w:tcPr>
            <w:tcW w:w="9210" w:type="dxa"/>
            <w:gridSpan w:val="5"/>
          </w:tcPr>
          <w:p w14:paraId="74E52F17" w14:textId="45D396B6" w:rsidR="008E3CF7" w:rsidRPr="008E3CF7" w:rsidRDefault="004A169C" w:rsidP="00A9007F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6294F84" wp14:editId="3786D83D">
                  <wp:extent cx="4800000" cy="3600000"/>
                  <wp:effectExtent l="0" t="0" r="0" b="0"/>
                  <wp:docPr id="26" name="Imagem 26" descr="C:\Users\Ana\Desktop\PREFEITURA\2021\ICMS 2021\LAUDOS\2021\FOTOS ESTAÇÃO\WhatsApp Image 2021-10-26 at 09.02.22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na\Desktop\PREFEITURA\2021\ICMS 2021\LAUDOS\2021\FOTOS ESTAÇÃO\WhatsApp Image 2021-10-26 at 09.02.22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3CF7" w:rsidRPr="008E3CF7" w14:paraId="301B7B54" w14:textId="77777777" w:rsidTr="006B0190">
        <w:trPr>
          <w:gridBefore w:val="1"/>
          <w:wBefore w:w="38" w:type="dxa"/>
        </w:trPr>
        <w:tc>
          <w:tcPr>
            <w:tcW w:w="9210" w:type="dxa"/>
            <w:gridSpan w:val="5"/>
          </w:tcPr>
          <w:p w14:paraId="6B622B13" w14:textId="46D3EF73" w:rsidR="008E3CF7" w:rsidRPr="008E3CF7" w:rsidRDefault="008E3CF7" w:rsidP="004A169C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08: </w:t>
            </w:r>
            <w:r w:rsidR="004A169C">
              <w:rPr>
                <w:rFonts w:asciiTheme="majorHAnsi" w:hAnsiTheme="majorHAnsi"/>
                <w:sz w:val="18"/>
                <w:szCs w:val="18"/>
              </w:rPr>
              <w:t>Janela</w:t>
            </w:r>
            <w:r>
              <w:rPr>
                <w:rFonts w:asciiTheme="majorHAnsi" w:hAnsiTheme="majorHAnsi"/>
                <w:sz w:val="18"/>
                <w:szCs w:val="18"/>
              </w:rPr>
              <w:t xml:space="preserve"> necessitando reparos e</w:t>
            </w:r>
            <w:r w:rsidR="004A169C">
              <w:rPr>
                <w:rFonts w:asciiTheme="majorHAnsi" w:hAnsiTheme="majorHAnsi"/>
                <w:sz w:val="18"/>
                <w:szCs w:val="18"/>
              </w:rPr>
              <w:t>xistente na edificação. Data: 12</w:t>
            </w:r>
            <w:r>
              <w:rPr>
                <w:rFonts w:asciiTheme="majorHAnsi" w:hAnsiTheme="majorHAnsi"/>
                <w:sz w:val="18"/>
                <w:szCs w:val="18"/>
              </w:rPr>
              <w:t>/11/202</w:t>
            </w:r>
            <w:r w:rsidR="004A169C">
              <w:rPr>
                <w:rFonts w:asciiTheme="majorHAnsi" w:hAnsiTheme="majorHAnsi"/>
                <w:sz w:val="18"/>
                <w:szCs w:val="18"/>
              </w:rPr>
              <w:t>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6B0190" w:rsidRPr="006B0190" w14:paraId="3F568F05" w14:textId="77777777" w:rsidTr="006B0190">
        <w:trPr>
          <w:gridAfter w:val="1"/>
          <w:wAfter w:w="38" w:type="dxa"/>
        </w:trPr>
        <w:tc>
          <w:tcPr>
            <w:tcW w:w="9210" w:type="dxa"/>
            <w:gridSpan w:val="5"/>
          </w:tcPr>
          <w:p w14:paraId="5205B0A5" w14:textId="3E473577" w:rsidR="006B0190" w:rsidRPr="006B0190" w:rsidRDefault="004A169C" w:rsidP="006B0190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lastRenderedPageBreak/>
              <w:drawing>
                <wp:inline distT="0" distB="0" distL="0" distR="0" wp14:anchorId="55EF7677" wp14:editId="54538B01">
                  <wp:extent cx="4821163" cy="3600000"/>
                  <wp:effectExtent l="0" t="0" r="0" b="0"/>
                  <wp:docPr id="28" name="Imagem 28" descr="C:\Users\Ana\Desktop\PREFEITURA\2021\ICMS 2021\LAUDOS\2021\FOTOS ESTAÇÃO\WhatsApp Image 2021-10-26 at 09.02.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na\Desktop\PREFEITURA\2021\ICMS 2021\LAUDOS\2021\FOTOS ESTAÇÃO\WhatsApp Image 2021-10-26 at 09.02.1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0" t="35985" r="24114" b="1"/>
                          <a:stretch/>
                        </pic:blipFill>
                        <pic:spPr bwMode="auto">
                          <a:xfrm>
                            <a:off x="0" y="0"/>
                            <a:ext cx="4821163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0190" w:rsidRPr="006B0190" w14:paraId="4786B881" w14:textId="77777777" w:rsidTr="006B0190">
        <w:trPr>
          <w:gridAfter w:val="1"/>
          <w:wAfter w:w="38" w:type="dxa"/>
        </w:trPr>
        <w:tc>
          <w:tcPr>
            <w:tcW w:w="9210" w:type="dxa"/>
            <w:gridSpan w:val="5"/>
          </w:tcPr>
          <w:p w14:paraId="76B98DED" w14:textId="0453314E" w:rsidR="006B0190" w:rsidRPr="006B0190" w:rsidRDefault="006B0190" w:rsidP="006B0190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09: </w:t>
            </w:r>
            <w:r w:rsidRPr="006B0190">
              <w:rPr>
                <w:rFonts w:asciiTheme="majorHAnsi" w:hAnsiTheme="majorHAnsi"/>
                <w:sz w:val="18"/>
                <w:szCs w:val="18"/>
              </w:rPr>
              <w:t>Janela</w:t>
            </w:r>
            <w:r>
              <w:rPr>
                <w:rFonts w:asciiTheme="majorHAnsi" w:hAnsiTheme="majorHAnsi"/>
                <w:sz w:val="18"/>
                <w:szCs w:val="18"/>
              </w:rPr>
              <w:t>s</w:t>
            </w:r>
            <w:r w:rsidRPr="006B0190">
              <w:rPr>
                <w:rFonts w:asciiTheme="majorHAnsi" w:hAnsiTheme="majorHAnsi"/>
                <w:sz w:val="18"/>
                <w:szCs w:val="18"/>
              </w:rPr>
              <w:t xml:space="preserve"> existente</w:t>
            </w:r>
            <w:r>
              <w:rPr>
                <w:rFonts w:asciiTheme="majorHAnsi" w:hAnsiTheme="majorHAnsi"/>
                <w:sz w:val="18"/>
                <w:szCs w:val="18"/>
              </w:rPr>
              <w:t>s</w:t>
            </w:r>
            <w:r w:rsidRPr="006B0190">
              <w:rPr>
                <w:rFonts w:asciiTheme="majorHAnsi" w:hAnsiTheme="majorHAnsi"/>
                <w:sz w:val="18"/>
                <w:szCs w:val="18"/>
              </w:rPr>
              <w:t xml:space="preserve"> na fachada posterior da edificação. Nota-se </w:t>
            </w:r>
            <w:r>
              <w:rPr>
                <w:rFonts w:asciiTheme="majorHAnsi" w:hAnsiTheme="majorHAnsi"/>
                <w:sz w:val="18"/>
                <w:szCs w:val="18"/>
              </w:rPr>
              <w:t>um vidro faltante e</w:t>
            </w:r>
            <w:r w:rsidRPr="006B0190">
              <w:rPr>
                <w:rFonts w:asciiTheme="majorHAnsi" w:hAnsiTheme="majorHAnsi"/>
                <w:sz w:val="18"/>
                <w:szCs w:val="18"/>
              </w:rPr>
              <w:t xml:space="preserve"> a presença da grade instalada posteriormente</w:t>
            </w:r>
            <w:r>
              <w:rPr>
                <w:rFonts w:asciiTheme="majorHAnsi" w:hAnsiTheme="majorHAnsi"/>
                <w:sz w:val="18"/>
                <w:szCs w:val="18"/>
              </w:rPr>
              <w:t>.</w:t>
            </w:r>
            <w:r w:rsidRPr="006B0190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4A169C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27C4977D" w14:textId="77777777" w:rsidR="004548B4" w:rsidRDefault="004548B4">
      <w:pPr>
        <w:rPr>
          <w:rFonts w:asciiTheme="majorHAnsi" w:hAnsiTheme="majorHAnsi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9406FF" w:rsidRPr="009406FF" w14:paraId="64D1E59E" w14:textId="77777777" w:rsidTr="009406FF">
        <w:tc>
          <w:tcPr>
            <w:tcW w:w="9210" w:type="dxa"/>
          </w:tcPr>
          <w:p w14:paraId="620494EB" w14:textId="2C8BB99D" w:rsidR="009406FF" w:rsidRPr="009406FF" w:rsidRDefault="004A169C" w:rsidP="00F05BA2">
            <w:pPr>
              <w:spacing w:before="240"/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4A169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42C59788" wp14:editId="1DD3C1FA">
                  <wp:extent cx="4673455" cy="3600000"/>
                  <wp:effectExtent l="0" t="0" r="0" b="0"/>
                  <wp:docPr id="29" name="Imagem 29" descr="C:\Users\Ana\Desktop\PREFEITURA\2021\ANTIGA ESTAÇÃO FERROVIÁRIA\FOTOS\Camera\IMG_20181016_160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na\Desktop\PREFEITURA\2021\ANTIGA ESTAÇÃO FERROVIÁRIA\FOTOS\Camera\IMG_20181016_1609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42" r="52795" b="15590"/>
                          <a:stretch/>
                        </pic:blipFill>
                        <pic:spPr bwMode="auto">
                          <a:xfrm>
                            <a:off x="0" y="0"/>
                            <a:ext cx="4673455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6FF" w:rsidRPr="009406FF" w14:paraId="60846853" w14:textId="77777777" w:rsidTr="009406FF">
        <w:tc>
          <w:tcPr>
            <w:tcW w:w="9210" w:type="dxa"/>
          </w:tcPr>
          <w:p w14:paraId="6362CDF7" w14:textId="5DDD0C89" w:rsidR="009406FF" w:rsidRPr="009406FF" w:rsidRDefault="006B0190" w:rsidP="004A169C">
            <w:pPr>
              <w:jc w:val="both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Foto 10: </w:t>
            </w:r>
            <w:r w:rsid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>Janela existente na fachada frontal do imóvel</w:t>
            </w:r>
            <w:r w:rsidR="009406FF" w:rsidRPr="006B0190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 </w:t>
            </w:r>
            <w:r w:rsid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>apresentando sujidades</w:t>
            </w:r>
            <w:r w:rsidR="009406FF" w:rsidRPr="006B0190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. </w:t>
            </w:r>
            <w:r w:rsidR="004A169C">
              <w:rPr>
                <w:rFonts w:asciiTheme="majorHAnsi" w:hAnsiTheme="majorHAnsi"/>
                <w:sz w:val="18"/>
                <w:szCs w:val="18"/>
              </w:rPr>
              <w:t>Data: 12</w:t>
            </w:r>
            <w:r w:rsidR="00184645">
              <w:rPr>
                <w:rFonts w:asciiTheme="majorHAnsi" w:hAnsiTheme="majorHAnsi"/>
                <w:sz w:val="18"/>
                <w:szCs w:val="18"/>
              </w:rPr>
              <w:t>/11/202</w:t>
            </w:r>
            <w:r w:rsidR="004A169C">
              <w:rPr>
                <w:rFonts w:asciiTheme="majorHAnsi" w:hAnsiTheme="majorHAnsi"/>
                <w:sz w:val="18"/>
                <w:szCs w:val="18"/>
              </w:rPr>
              <w:t>2</w:t>
            </w:r>
            <w:r w:rsidR="00184645"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6363B65C" w14:textId="77777777" w:rsidR="004548B4" w:rsidRDefault="004548B4" w:rsidP="004548B4">
      <w:pPr>
        <w:spacing w:before="240"/>
        <w:jc w:val="center"/>
        <w:rPr>
          <w:rFonts w:asciiTheme="majorHAnsi" w:hAnsiTheme="majorHAnsi"/>
        </w:rPr>
      </w:pPr>
    </w:p>
    <w:tbl>
      <w:tblPr>
        <w:tblStyle w:val="Tabelacomgrade"/>
        <w:tblW w:w="9210" w:type="dxa"/>
        <w:tblInd w:w="38" w:type="dxa"/>
        <w:tblLayout w:type="fixed"/>
        <w:tblLook w:val="04A0" w:firstRow="1" w:lastRow="0" w:firstColumn="1" w:lastColumn="0" w:noHBand="0" w:noVBand="1"/>
      </w:tblPr>
      <w:tblGrid>
        <w:gridCol w:w="5525"/>
        <w:gridCol w:w="1228"/>
        <w:gridCol w:w="1228"/>
        <w:gridCol w:w="1229"/>
      </w:tblGrid>
      <w:tr w:rsidR="00CB03DC" w:rsidRPr="007D32FD" w14:paraId="1656CEA7" w14:textId="77777777" w:rsidTr="004B40E8">
        <w:trPr>
          <w:trHeight w:val="397"/>
        </w:trPr>
        <w:tc>
          <w:tcPr>
            <w:tcW w:w="5525" w:type="dxa"/>
            <w:vMerge w:val="restart"/>
          </w:tcPr>
          <w:p w14:paraId="767A67DE" w14:textId="77777777" w:rsidR="00CB03DC" w:rsidRPr="007D32FD" w:rsidRDefault="007D32FD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 xml:space="preserve">6.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PISOS</w:t>
            </w:r>
          </w:p>
        </w:tc>
        <w:tc>
          <w:tcPr>
            <w:tcW w:w="3684" w:type="dxa"/>
            <w:gridSpan w:val="3"/>
          </w:tcPr>
          <w:p w14:paraId="50EFB099" w14:textId="77777777" w:rsidR="00CB03DC" w:rsidRPr="007D32FD" w:rsidRDefault="00CB03DC" w:rsidP="00252B08">
            <w:pPr>
              <w:pStyle w:val="Ttulo3"/>
              <w:tabs>
                <w:tab w:val="left" w:pos="0"/>
              </w:tabs>
              <w:snapToGrid w:val="0"/>
              <w:spacing w:before="120" w:after="12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7D9418FB" w14:textId="77777777" w:rsidTr="004B40E8">
        <w:trPr>
          <w:trHeight w:val="397"/>
        </w:trPr>
        <w:tc>
          <w:tcPr>
            <w:tcW w:w="5525" w:type="dxa"/>
            <w:vMerge/>
          </w:tcPr>
          <w:p w14:paraId="1B4293D1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228" w:type="dxa"/>
          </w:tcPr>
          <w:p w14:paraId="642D86C6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228" w:type="dxa"/>
          </w:tcPr>
          <w:p w14:paraId="41984F91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228" w:type="dxa"/>
          </w:tcPr>
          <w:p w14:paraId="0B314E43" w14:textId="77777777" w:rsidR="00CB03DC" w:rsidRPr="007D32FD" w:rsidRDefault="00330126" w:rsidP="005A57B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6DEA2250" w14:textId="77777777" w:rsidTr="004B40E8">
        <w:trPr>
          <w:trHeight w:val="283"/>
        </w:trPr>
        <w:tc>
          <w:tcPr>
            <w:tcW w:w="5525" w:type="dxa"/>
          </w:tcPr>
          <w:p w14:paraId="358F61AD" w14:textId="77777777" w:rsidR="00CB03DC" w:rsidRPr="007D32FD" w:rsidRDefault="00CB03DC" w:rsidP="00ED2684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PEDRA (LAJEADO</w:t>
            </w:r>
            <w:r w:rsidR="00ED2684" w:rsidRPr="007D32FD">
              <w:rPr>
                <w:rFonts w:asciiTheme="majorHAnsi" w:hAnsiTheme="majorHAnsi"/>
                <w:sz w:val="18"/>
                <w:szCs w:val="18"/>
              </w:rPr>
              <w:t>;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 xml:space="preserve"> OUTRO</w:t>
            </w:r>
            <w:r w:rsidR="00865FDD" w:rsidRPr="007D32FD">
              <w:rPr>
                <w:rFonts w:asciiTheme="majorHAnsi" w:hAnsiTheme="majorHAnsi"/>
                <w:sz w:val="18"/>
                <w:szCs w:val="18"/>
              </w:rPr>
              <w:t>S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>)</w:t>
            </w:r>
          </w:p>
        </w:tc>
        <w:tc>
          <w:tcPr>
            <w:tcW w:w="1228" w:type="dxa"/>
          </w:tcPr>
          <w:p w14:paraId="58A2F380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7E64648A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6C7209AD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3CE1C43" w14:textId="77777777" w:rsidTr="004B40E8">
        <w:trPr>
          <w:trHeight w:val="283"/>
        </w:trPr>
        <w:tc>
          <w:tcPr>
            <w:tcW w:w="5525" w:type="dxa"/>
          </w:tcPr>
          <w:p w14:paraId="4A3349A1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lastRenderedPageBreak/>
              <w:t>CIMENTADO</w:t>
            </w:r>
          </w:p>
        </w:tc>
        <w:tc>
          <w:tcPr>
            <w:tcW w:w="1228" w:type="dxa"/>
          </w:tcPr>
          <w:p w14:paraId="2C9C74FD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0940DD0A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186C74EB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608B819" w14:textId="77777777" w:rsidTr="004B40E8">
        <w:trPr>
          <w:trHeight w:val="283"/>
        </w:trPr>
        <w:tc>
          <w:tcPr>
            <w:tcW w:w="5525" w:type="dxa"/>
          </w:tcPr>
          <w:p w14:paraId="651EF55A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MADEIRA</w:t>
            </w:r>
          </w:p>
        </w:tc>
        <w:tc>
          <w:tcPr>
            <w:tcW w:w="1228" w:type="dxa"/>
          </w:tcPr>
          <w:p w14:paraId="6FB774AE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6C042222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759E53FB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371A735F" w14:textId="77777777" w:rsidTr="004B40E8">
        <w:trPr>
          <w:trHeight w:val="283"/>
        </w:trPr>
        <w:tc>
          <w:tcPr>
            <w:tcW w:w="5525" w:type="dxa"/>
          </w:tcPr>
          <w:p w14:paraId="278B70EC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CERÂMICA</w:t>
            </w:r>
          </w:p>
        </w:tc>
        <w:tc>
          <w:tcPr>
            <w:tcW w:w="1228" w:type="dxa"/>
          </w:tcPr>
          <w:p w14:paraId="2B77DF68" w14:textId="3BFE4060" w:rsidR="00CB03DC" w:rsidRPr="007D32FD" w:rsidRDefault="004A169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40%</w:t>
            </w:r>
          </w:p>
        </w:tc>
        <w:tc>
          <w:tcPr>
            <w:tcW w:w="1228" w:type="dxa"/>
          </w:tcPr>
          <w:p w14:paraId="30C2722C" w14:textId="23F883E9" w:rsidR="00CB03DC" w:rsidRPr="007D32FD" w:rsidRDefault="004A169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  <w:tc>
          <w:tcPr>
            <w:tcW w:w="1228" w:type="dxa"/>
          </w:tcPr>
          <w:p w14:paraId="2EA2D036" w14:textId="0FE93DBE" w:rsidR="00CB03DC" w:rsidRPr="007D32FD" w:rsidRDefault="004A169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</w:tr>
      <w:tr w:rsidR="00CB03DC" w:rsidRPr="007D32FD" w14:paraId="5F6497E9" w14:textId="77777777" w:rsidTr="004B40E8">
        <w:trPr>
          <w:trHeight w:val="283"/>
        </w:trPr>
        <w:tc>
          <w:tcPr>
            <w:tcW w:w="5525" w:type="dxa"/>
          </w:tcPr>
          <w:p w14:paraId="0CC8CF7E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OUTROS </w:t>
            </w:r>
            <w:r w:rsidR="00865FDD" w:rsidRPr="007D32FD">
              <w:rPr>
                <w:rFonts w:asciiTheme="majorHAnsi" w:hAnsiTheme="majorHAnsi"/>
                <w:sz w:val="18"/>
                <w:szCs w:val="18"/>
              </w:rPr>
              <w:t>(DESCREVER)</w:t>
            </w:r>
          </w:p>
        </w:tc>
        <w:tc>
          <w:tcPr>
            <w:tcW w:w="1228" w:type="dxa"/>
          </w:tcPr>
          <w:p w14:paraId="0ECCCF4C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623944C3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4A0FE8D9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62715AB" w14:textId="77777777" w:rsidTr="004B40E8">
        <w:trPr>
          <w:trHeight w:val="283"/>
        </w:trPr>
        <w:tc>
          <w:tcPr>
            <w:tcW w:w="5525" w:type="dxa"/>
          </w:tcPr>
          <w:p w14:paraId="31249FA2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ELEMENTOS ARTÍSTICOS APLICADOS</w:t>
            </w:r>
          </w:p>
        </w:tc>
        <w:tc>
          <w:tcPr>
            <w:tcW w:w="1228" w:type="dxa"/>
          </w:tcPr>
          <w:p w14:paraId="650CE975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3B652504" w14:textId="77777777" w:rsidR="00CB03DC" w:rsidRPr="007D32FD" w:rsidRDefault="00FE77F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228" w:type="dxa"/>
          </w:tcPr>
          <w:p w14:paraId="3249D96E" w14:textId="77777777" w:rsidR="00CB03DC" w:rsidRPr="007D32FD" w:rsidRDefault="00CB03DC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</w:p>
        </w:tc>
      </w:tr>
      <w:tr w:rsidR="00EA4055" w:rsidRPr="007D32FD" w14:paraId="5B90DBAA" w14:textId="77777777" w:rsidTr="004B40E8">
        <w:trPr>
          <w:trHeight w:val="737"/>
        </w:trPr>
        <w:tc>
          <w:tcPr>
            <w:tcW w:w="9209" w:type="dxa"/>
            <w:gridSpan w:val="4"/>
          </w:tcPr>
          <w:p w14:paraId="3477309E" w14:textId="2DC2C399" w:rsidR="00EA4055" w:rsidRPr="007D32FD" w:rsidRDefault="00EA4055" w:rsidP="00FE77F0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sz w:val="18"/>
                <w:szCs w:val="18"/>
              </w:rPr>
              <w:t>:</w:t>
            </w:r>
            <w:r w:rsidR="00F34448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FE77F0">
              <w:rPr>
                <w:rFonts w:asciiTheme="majorHAnsi" w:hAnsiTheme="majorHAnsi"/>
                <w:sz w:val="18"/>
                <w:szCs w:val="18"/>
              </w:rPr>
              <w:t>A edificação apresenta em sua totalidade um piso cerâmico, que apresenta um bom estado de conservação</w:t>
            </w:r>
            <w:r w:rsidR="002A5573">
              <w:rPr>
                <w:rFonts w:asciiTheme="majorHAnsi" w:hAnsiTheme="majorHAnsi"/>
                <w:sz w:val="18"/>
                <w:szCs w:val="18"/>
              </w:rPr>
              <w:t>, com danos pontuais como pequenas manchas ou trincas. Destaca-se o fato do pico cerâmico existente ser uma intervenção posterior, não sendo o originalmente encontrado na edificação.</w:t>
            </w:r>
          </w:p>
        </w:tc>
      </w:tr>
      <w:tr w:rsidR="004B40E8" w:rsidRPr="004B40E8" w14:paraId="0B78B352" w14:textId="77777777" w:rsidTr="004B40E8">
        <w:tc>
          <w:tcPr>
            <w:tcW w:w="9210" w:type="dxa"/>
            <w:gridSpan w:val="4"/>
          </w:tcPr>
          <w:p w14:paraId="493EDB87" w14:textId="319113E9" w:rsidR="004B40E8" w:rsidRPr="004B40E8" w:rsidRDefault="004A169C" w:rsidP="00F05BA2">
            <w:pPr>
              <w:spacing w:before="240"/>
              <w:jc w:val="center"/>
              <w:rPr>
                <w:rFonts w:asciiTheme="majorHAnsi" w:hAnsiTheme="majorHAnsi"/>
              </w:rPr>
            </w:pPr>
            <w:r w:rsidRPr="004A169C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14E91A0E" wp14:editId="078F8907">
                  <wp:extent cx="4829636" cy="3600000"/>
                  <wp:effectExtent l="0" t="0" r="0" b="0"/>
                  <wp:docPr id="30" name="Imagem 30" descr="C:\Users\Ana\Desktop\PREFEITURA\2021\ANTIGA ESTAÇÃO FERROVIÁRIA\FOTOS\Camera\IMG_20181017_142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na\Desktop\PREFEITURA\2021\ANTIGA ESTAÇÃO FERROVIÁRIA\FOTOS\Camera\IMG_20181017_1420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98" r="24764"/>
                          <a:stretch/>
                        </pic:blipFill>
                        <pic:spPr bwMode="auto">
                          <a:xfrm>
                            <a:off x="0" y="0"/>
                            <a:ext cx="4829636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54D248CB" w14:textId="77777777" w:rsidTr="00E0279B">
        <w:trPr>
          <w:trHeight w:val="597"/>
        </w:trPr>
        <w:tc>
          <w:tcPr>
            <w:tcW w:w="9210" w:type="dxa"/>
            <w:gridSpan w:val="4"/>
          </w:tcPr>
          <w:p w14:paraId="30840C22" w14:textId="4C8BDB09" w:rsidR="004B40E8" w:rsidRPr="004B40E8" w:rsidRDefault="00E0279B" w:rsidP="004A169C">
            <w:pPr>
              <w:jc w:val="both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Foto 11: </w:t>
            </w:r>
            <w:r w:rsidR="004B40E8" w:rsidRPr="00E0279B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Piso cerâmico existente por toda a edificação. Percebe´-se que o mesmo não faz parte da preexistencia da edificação, sendo instalado posteriormente. Perceebe-se </w:t>
            </w: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>a</w:t>
            </w:r>
            <w:r w:rsidR="004B40E8" w:rsidRPr="00E0279B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inda que predomina </w:t>
            </w:r>
            <w:r w:rsid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>em</w:t>
            </w:r>
            <w:r w:rsidR="004B40E8" w:rsidRPr="00E0279B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 estado de conservação</w:t>
            </w:r>
            <w:r w:rsidR="004A169C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 regular</w:t>
            </w:r>
            <w:r w:rsidR="004B40E8" w:rsidRPr="00E0279B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. </w:t>
            </w:r>
            <w:r w:rsidR="004A169C">
              <w:rPr>
                <w:rFonts w:asciiTheme="majorHAnsi" w:hAnsiTheme="majorHAnsi"/>
                <w:sz w:val="18"/>
                <w:szCs w:val="18"/>
              </w:rPr>
              <w:t>Data: 20/11/2022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20715657" w14:textId="37BF24EB" w:rsidR="00CB03DC" w:rsidRDefault="00CB03DC" w:rsidP="00CB03DC">
      <w:pPr>
        <w:rPr>
          <w:rFonts w:asciiTheme="majorHAnsi" w:hAnsiTheme="majorHAnsi"/>
        </w:rPr>
      </w:pPr>
    </w:p>
    <w:p w14:paraId="3AF81F11" w14:textId="77777777" w:rsidR="00286C47" w:rsidRPr="007D32FD" w:rsidRDefault="00286C47" w:rsidP="00CB03DC">
      <w:pPr>
        <w:rPr>
          <w:rFonts w:asciiTheme="majorHAnsi" w:hAnsiTheme="majorHAnsi"/>
        </w:rPr>
      </w:pPr>
    </w:p>
    <w:tbl>
      <w:tblPr>
        <w:tblStyle w:val="Tabelacomgrade"/>
        <w:tblW w:w="9210" w:type="dxa"/>
        <w:tblInd w:w="38" w:type="dxa"/>
        <w:tblLayout w:type="fixed"/>
        <w:tblLook w:val="04A0" w:firstRow="1" w:lastRow="0" w:firstColumn="1" w:lastColumn="0" w:noHBand="0" w:noVBand="1"/>
      </w:tblPr>
      <w:tblGrid>
        <w:gridCol w:w="5525"/>
        <w:gridCol w:w="1180"/>
        <w:gridCol w:w="1181"/>
        <w:gridCol w:w="1181"/>
        <w:gridCol w:w="143"/>
      </w:tblGrid>
      <w:tr w:rsidR="00CB03DC" w:rsidRPr="007D32FD" w14:paraId="404190C5" w14:textId="77777777" w:rsidTr="004B40E8">
        <w:trPr>
          <w:gridAfter w:val="1"/>
          <w:wAfter w:w="143" w:type="dxa"/>
          <w:trHeight w:hRule="exact" w:val="397"/>
        </w:trPr>
        <w:tc>
          <w:tcPr>
            <w:tcW w:w="5525" w:type="dxa"/>
            <w:vMerge w:val="restart"/>
          </w:tcPr>
          <w:p w14:paraId="3709FE3B" w14:textId="77777777" w:rsidR="00CB03DC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7.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FORROS</w:t>
            </w:r>
          </w:p>
        </w:tc>
        <w:tc>
          <w:tcPr>
            <w:tcW w:w="3542" w:type="dxa"/>
            <w:gridSpan w:val="3"/>
          </w:tcPr>
          <w:p w14:paraId="156AE0DF" w14:textId="77777777" w:rsidR="00CB03DC" w:rsidRPr="007D32FD" w:rsidRDefault="00CB03DC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2A4F9FE7" w14:textId="77777777" w:rsidTr="004B40E8">
        <w:trPr>
          <w:gridAfter w:val="1"/>
          <w:wAfter w:w="143" w:type="dxa"/>
          <w:trHeight w:val="397"/>
        </w:trPr>
        <w:tc>
          <w:tcPr>
            <w:tcW w:w="5525" w:type="dxa"/>
            <w:vMerge/>
          </w:tcPr>
          <w:p w14:paraId="2E5BB387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180" w:type="dxa"/>
          </w:tcPr>
          <w:p w14:paraId="0F031358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181" w:type="dxa"/>
          </w:tcPr>
          <w:p w14:paraId="0409CD85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181" w:type="dxa"/>
          </w:tcPr>
          <w:p w14:paraId="071E23CA" w14:textId="77777777" w:rsidR="00CB03DC" w:rsidRPr="007D32FD" w:rsidRDefault="00330126" w:rsidP="005A57B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34B9A8C1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4BB6182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ESTEIRA</w:t>
            </w:r>
          </w:p>
        </w:tc>
        <w:tc>
          <w:tcPr>
            <w:tcW w:w="1180" w:type="dxa"/>
          </w:tcPr>
          <w:p w14:paraId="23C8F1E6" w14:textId="77777777" w:rsidR="00CB03DC" w:rsidRPr="007D32FD" w:rsidRDefault="009D7F03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6EF4CFB5" w14:textId="77777777" w:rsidR="00CB03DC" w:rsidRPr="007D32FD" w:rsidRDefault="009D7F03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40D133B6" w14:textId="77777777" w:rsidR="00CB03DC" w:rsidRPr="007D32FD" w:rsidRDefault="009D7F03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7CF3B792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518BD392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MADEIRA</w:t>
            </w:r>
          </w:p>
        </w:tc>
        <w:tc>
          <w:tcPr>
            <w:tcW w:w="1180" w:type="dxa"/>
          </w:tcPr>
          <w:p w14:paraId="7C40719C" w14:textId="603FBD7E" w:rsidR="00CB03DC" w:rsidRPr="007D32FD" w:rsidRDefault="00CA201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  <w:tc>
          <w:tcPr>
            <w:tcW w:w="1181" w:type="dxa"/>
          </w:tcPr>
          <w:p w14:paraId="4F536B40" w14:textId="08557B65" w:rsidR="00CB03DC" w:rsidRPr="007D32FD" w:rsidRDefault="00CA201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40%</w:t>
            </w:r>
          </w:p>
        </w:tc>
        <w:tc>
          <w:tcPr>
            <w:tcW w:w="1181" w:type="dxa"/>
          </w:tcPr>
          <w:p w14:paraId="4E466093" w14:textId="526B8564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40</w:t>
            </w:r>
            <w:r w:rsidR="00CA2016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CB03DC" w:rsidRPr="007D32FD" w14:paraId="2AD7FCAD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2CD669E1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GESSO</w:t>
            </w:r>
          </w:p>
        </w:tc>
        <w:tc>
          <w:tcPr>
            <w:tcW w:w="1180" w:type="dxa"/>
          </w:tcPr>
          <w:p w14:paraId="38A8B0BC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3A90E787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640EE79A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63587345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3B054ABF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LAJE</w:t>
            </w:r>
          </w:p>
        </w:tc>
        <w:tc>
          <w:tcPr>
            <w:tcW w:w="1180" w:type="dxa"/>
          </w:tcPr>
          <w:p w14:paraId="55114951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133690A7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F58238C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15D95B0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534B0DDC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OUTROS </w:t>
            </w:r>
            <w:r w:rsidR="00865FDD" w:rsidRPr="007D32FD">
              <w:rPr>
                <w:rFonts w:asciiTheme="majorHAnsi" w:hAnsiTheme="majorHAnsi"/>
                <w:sz w:val="18"/>
                <w:szCs w:val="18"/>
              </w:rPr>
              <w:t>(DESCREVER)</w:t>
            </w:r>
          </w:p>
        </w:tc>
        <w:tc>
          <w:tcPr>
            <w:tcW w:w="1180" w:type="dxa"/>
          </w:tcPr>
          <w:p w14:paraId="015F8B11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4966ABFE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02E11E8C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E16532F" w14:textId="77777777" w:rsidTr="004B40E8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4E443697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ELEMENTOS ARTÍSTICOS APLICADOS</w:t>
            </w:r>
          </w:p>
        </w:tc>
        <w:tc>
          <w:tcPr>
            <w:tcW w:w="1180" w:type="dxa"/>
          </w:tcPr>
          <w:p w14:paraId="29EF0B6F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52966D3A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6FE923FB" w14:textId="77777777" w:rsidR="00CB03DC" w:rsidRPr="007D32FD" w:rsidRDefault="00D16299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3223273A" w14:textId="77777777" w:rsidTr="004B40E8">
        <w:trPr>
          <w:gridAfter w:val="1"/>
          <w:wAfter w:w="143" w:type="dxa"/>
          <w:trHeight w:val="794"/>
        </w:trPr>
        <w:tc>
          <w:tcPr>
            <w:tcW w:w="9067" w:type="dxa"/>
            <w:gridSpan w:val="4"/>
          </w:tcPr>
          <w:p w14:paraId="19822DC9" w14:textId="6A79184E" w:rsidR="00EA4055" w:rsidRPr="007D32FD" w:rsidRDefault="00EA4055" w:rsidP="00D16299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sz w:val="18"/>
                <w:szCs w:val="18"/>
              </w:rPr>
              <w:t>:</w:t>
            </w:r>
            <w:r w:rsidR="00D16299">
              <w:rPr>
                <w:rFonts w:asciiTheme="majorHAnsi" w:hAnsiTheme="majorHAnsi"/>
                <w:sz w:val="18"/>
                <w:szCs w:val="18"/>
              </w:rPr>
              <w:t xml:space="preserve"> O forro em</w:t>
            </w:r>
            <w:r w:rsidR="00CA2016">
              <w:rPr>
                <w:rFonts w:asciiTheme="majorHAnsi" w:hAnsiTheme="majorHAnsi"/>
                <w:sz w:val="18"/>
                <w:szCs w:val="18"/>
              </w:rPr>
              <w:t xml:space="preserve"> madeira existente encontra-se </w:t>
            </w:r>
            <w:r w:rsidR="00D16299">
              <w:rPr>
                <w:rFonts w:asciiTheme="majorHAnsi" w:hAnsiTheme="majorHAnsi"/>
                <w:sz w:val="18"/>
                <w:szCs w:val="18"/>
              </w:rPr>
              <w:t>deteriorado por danos decorrentes de goteiras e ataque de cupins existentes na edificação. Nota-se perdas e apodrecimento de peças.</w:t>
            </w:r>
          </w:p>
        </w:tc>
      </w:tr>
      <w:tr w:rsidR="004B40E8" w:rsidRPr="004B40E8" w14:paraId="02322DCE" w14:textId="77777777" w:rsidTr="004B40E8">
        <w:tc>
          <w:tcPr>
            <w:tcW w:w="9210" w:type="dxa"/>
            <w:gridSpan w:val="5"/>
          </w:tcPr>
          <w:p w14:paraId="04606C94" w14:textId="6BA572AE" w:rsidR="004B40E8" w:rsidRPr="004B40E8" w:rsidRDefault="00CA2016" w:rsidP="00F05BA2">
            <w:pPr>
              <w:jc w:val="center"/>
              <w:rPr>
                <w:rFonts w:asciiTheme="majorHAnsi" w:hAnsiTheme="majorHAnsi"/>
              </w:rPr>
            </w:pPr>
            <w:r w:rsidRPr="00CA2016">
              <w:rPr>
                <w:rFonts w:asciiTheme="majorHAnsi" w:hAnsiTheme="majorHAnsi"/>
                <w:noProof/>
                <w:lang w:eastAsia="pt-BR"/>
              </w:rPr>
              <w:lastRenderedPageBreak/>
              <w:drawing>
                <wp:inline distT="0" distB="0" distL="0" distR="0" wp14:anchorId="190D9408" wp14:editId="5759EB6B">
                  <wp:extent cx="4753429" cy="3600000"/>
                  <wp:effectExtent l="0" t="0" r="0" b="0"/>
                  <wp:docPr id="32" name="Imagem 32" descr="C:\Users\Ana\Desktop\PREFEITURA\2021\ANTIGA ESTAÇÃO FERROVIÁRIA\FOTOS\Camera\IMG_20181017_1519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na\Desktop\PREFEITURA\2021\ANTIGA ESTAÇÃO FERROVIÁRIA\FOTOS\Camera\IMG_20181017_1519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74" r="18946"/>
                          <a:stretch/>
                        </pic:blipFill>
                        <pic:spPr bwMode="auto">
                          <a:xfrm>
                            <a:off x="0" y="0"/>
                            <a:ext cx="4753429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48CFB264" w14:textId="77777777" w:rsidTr="004B40E8">
        <w:tc>
          <w:tcPr>
            <w:tcW w:w="9210" w:type="dxa"/>
            <w:gridSpan w:val="5"/>
          </w:tcPr>
          <w:p w14:paraId="5A13E89D" w14:textId="75EB0FBF" w:rsidR="004B40E8" w:rsidRPr="004B40E8" w:rsidRDefault="00286C47" w:rsidP="00F05BA2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12: </w:t>
            </w:r>
            <w:r w:rsidR="004B40E8" w:rsidRPr="00286C47">
              <w:rPr>
                <w:rFonts w:asciiTheme="majorHAnsi" w:hAnsiTheme="majorHAnsi"/>
                <w:sz w:val="18"/>
                <w:szCs w:val="18"/>
              </w:rPr>
              <w:t xml:space="preserve">Danos existentes no forro em madeira, nota-se uma grave perda de peças e o apodrecimento do forro em uma segunda área. Tais patologias decorrem de problemas na cobertura.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4B40E8" w:rsidRPr="004B40E8" w14:paraId="680E8528" w14:textId="77777777" w:rsidTr="004B40E8">
        <w:tc>
          <w:tcPr>
            <w:tcW w:w="9210" w:type="dxa"/>
            <w:gridSpan w:val="5"/>
          </w:tcPr>
          <w:p w14:paraId="62FB91A0" w14:textId="3035C53E" w:rsidR="00342188" w:rsidRPr="004B40E8" w:rsidRDefault="00CA2016" w:rsidP="00F05BA2">
            <w:pPr>
              <w:spacing w:before="240"/>
              <w:jc w:val="center"/>
              <w:rPr>
                <w:rFonts w:asciiTheme="majorHAnsi" w:hAnsiTheme="majorHAnsi"/>
              </w:rPr>
            </w:pPr>
            <w:r w:rsidRPr="00CA2016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15D80691" wp14:editId="45AA5AE8">
                  <wp:extent cx="4968240" cy="3599180"/>
                  <wp:effectExtent l="0" t="0" r="0" b="0"/>
                  <wp:docPr id="33" name="Imagem 33" descr="C:\Users\Ana\Desktop\PREFEITURA\2021\ANTIGA ESTAÇÃO FERROVIÁRIA\FOTOS\Camera\IMG_20181016_161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na\Desktop\PREFEITURA\2021\ANTIGA ESTAÇÃO FERROVIÁRIA\FOTOS\Camera\IMG_20181016_161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5" r="27638"/>
                          <a:stretch/>
                        </pic:blipFill>
                        <pic:spPr bwMode="auto">
                          <a:xfrm>
                            <a:off x="0" y="0"/>
                            <a:ext cx="4969372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691E53AF" w14:textId="77777777" w:rsidTr="004B40E8">
        <w:tc>
          <w:tcPr>
            <w:tcW w:w="9210" w:type="dxa"/>
            <w:gridSpan w:val="5"/>
          </w:tcPr>
          <w:p w14:paraId="10174E2A" w14:textId="2471F866" w:rsidR="004B40E8" w:rsidRPr="004B40E8" w:rsidRDefault="00342188" w:rsidP="00CA201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13: </w:t>
            </w:r>
            <w:r w:rsidR="00CA2016" w:rsidRPr="00342188">
              <w:rPr>
                <w:rFonts w:asciiTheme="majorHAnsi" w:hAnsiTheme="majorHAnsi"/>
                <w:sz w:val="18"/>
                <w:szCs w:val="18"/>
              </w:rPr>
              <w:t xml:space="preserve">Ambiente com o forro </w:t>
            </w:r>
            <w:r w:rsidR="00CA2016">
              <w:rPr>
                <w:rFonts w:asciiTheme="majorHAnsi" w:hAnsiTheme="majorHAnsi"/>
                <w:sz w:val="18"/>
                <w:szCs w:val="18"/>
              </w:rPr>
              <w:t xml:space="preserve">em </w:t>
            </w:r>
            <w:r w:rsidR="00CA2016" w:rsidRPr="00342188">
              <w:rPr>
                <w:rFonts w:asciiTheme="majorHAnsi" w:hAnsiTheme="majorHAnsi"/>
                <w:sz w:val="18"/>
                <w:szCs w:val="18"/>
              </w:rPr>
              <w:t>estado de conservação</w:t>
            </w:r>
            <w:r w:rsidR="00CA2016">
              <w:rPr>
                <w:rFonts w:asciiTheme="majorHAnsi" w:hAnsiTheme="majorHAnsi"/>
                <w:sz w:val="18"/>
                <w:szCs w:val="18"/>
              </w:rPr>
              <w:t xml:space="preserve"> ruim, apresentando partes com apodrecimento</w:t>
            </w:r>
            <w:r w:rsidR="00CA2016" w:rsidRPr="00342188">
              <w:rPr>
                <w:rFonts w:asciiTheme="majorHAnsi" w:hAnsiTheme="majorHAnsi"/>
                <w:sz w:val="18"/>
                <w:szCs w:val="18"/>
              </w:rPr>
              <w:t xml:space="preserve">. 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12/11/2022. Foto Ana Kérem de Lima Ferreira</w:t>
            </w:r>
          </w:p>
        </w:tc>
      </w:tr>
      <w:tr w:rsidR="004B40E8" w:rsidRPr="004B40E8" w14:paraId="11B3A1E4" w14:textId="77777777" w:rsidTr="004B40E8">
        <w:tc>
          <w:tcPr>
            <w:tcW w:w="9210" w:type="dxa"/>
            <w:gridSpan w:val="5"/>
          </w:tcPr>
          <w:p w14:paraId="7545CC18" w14:textId="015318A1" w:rsidR="00342188" w:rsidRPr="004B40E8" w:rsidRDefault="00CA2016" w:rsidP="004B40E8">
            <w:pPr>
              <w:jc w:val="center"/>
              <w:rPr>
                <w:rFonts w:asciiTheme="majorHAnsi" w:hAnsiTheme="majorHAnsi"/>
              </w:rPr>
            </w:pPr>
            <w:r w:rsidRPr="00CA2016">
              <w:rPr>
                <w:rFonts w:asciiTheme="majorHAnsi" w:hAnsiTheme="majorHAnsi"/>
                <w:noProof/>
                <w:lang w:eastAsia="pt-BR"/>
              </w:rPr>
              <w:lastRenderedPageBreak/>
              <w:drawing>
                <wp:inline distT="0" distB="0" distL="0" distR="0" wp14:anchorId="78305479" wp14:editId="0AEB62FA">
                  <wp:extent cx="4943947" cy="3600000"/>
                  <wp:effectExtent l="0" t="0" r="0" b="0"/>
                  <wp:docPr id="34" name="Imagem 34" descr="C:\Users\Ana\Desktop\PREFEITURA\2021\ANTIGA ESTAÇÃO FERROVIÁRIA\FOTOS\Camera\IMG_20181016_1614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na\Desktop\PREFEITURA\2021\ANTIGA ESTAÇÃO FERROVIÁRIA\FOTOS\Camera\IMG_20181016_1614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67" r="27409"/>
                          <a:stretch/>
                        </pic:blipFill>
                        <pic:spPr bwMode="auto">
                          <a:xfrm>
                            <a:off x="0" y="0"/>
                            <a:ext cx="4943947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16B9A5D1" w14:textId="77777777" w:rsidTr="004B40E8">
        <w:tc>
          <w:tcPr>
            <w:tcW w:w="9210" w:type="dxa"/>
            <w:gridSpan w:val="5"/>
          </w:tcPr>
          <w:p w14:paraId="33567455" w14:textId="6ACE8B5D" w:rsidR="004B40E8" w:rsidRPr="004B40E8" w:rsidRDefault="00342188" w:rsidP="00CA2016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14: </w:t>
            </w:r>
            <w:r w:rsidR="00CA2016" w:rsidRPr="00342188">
              <w:rPr>
                <w:rFonts w:asciiTheme="majorHAnsi" w:hAnsiTheme="majorHAnsi"/>
                <w:sz w:val="18"/>
                <w:szCs w:val="18"/>
              </w:rPr>
              <w:t xml:space="preserve">Área de perda de peças do forro devido ao apodrecimento do mesmo. Nota-se ainda rastros que indicam a presença de cupins de terra na cobertura. 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12/11/2022. Foto Ana Kérem de Lima Ferreira</w:t>
            </w:r>
            <w:r w:rsidR="00CA2016" w:rsidRPr="00342188">
              <w:rPr>
                <w:rFonts w:asciiTheme="majorHAnsi" w:hAnsiTheme="majorHAnsi"/>
                <w:sz w:val="18"/>
                <w:szCs w:val="18"/>
              </w:rPr>
              <w:t xml:space="preserve"> </w:t>
            </w:r>
          </w:p>
        </w:tc>
      </w:tr>
    </w:tbl>
    <w:p w14:paraId="36541CD2" w14:textId="744594E3" w:rsidR="001D3C0A" w:rsidRDefault="001D3C0A" w:rsidP="00586868">
      <w:pPr>
        <w:spacing w:before="240"/>
        <w:jc w:val="center"/>
        <w:rPr>
          <w:rFonts w:asciiTheme="majorHAnsi" w:hAnsiTheme="majorHAnsi"/>
        </w:rPr>
      </w:pPr>
    </w:p>
    <w:p w14:paraId="530B3E9F" w14:textId="77777777" w:rsidR="00CB03DC" w:rsidRPr="007D32FD" w:rsidRDefault="00CB03DC" w:rsidP="00CB03DC">
      <w:pPr>
        <w:rPr>
          <w:rFonts w:asciiTheme="majorHAnsi" w:hAnsiTheme="majorHAnsi"/>
          <w:sz w:val="24"/>
        </w:rPr>
      </w:pPr>
    </w:p>
    <w:tbl>
      <w:tblPr>
        <w:tblStyle w:val="Tabelacomgrade"/>
        <w:tblW w:w="9210" w:type="dxa"/>
        <w:tblInd w:w="38" w:type="dxa"/>
        <w:tblLayout w:type="fixed"/>
        <w:tblLook w:val="04A0" w:firstRow="1" w:lastRow="0" w:firstColumn="1" w:lastColumn="0" w:noHBand="0" w:noVBand="1"/>
      </w:tblPr>
      <w:tblGrid>
        <w:gridCol w:w="5525"/>
        <w:gridCol w:w="1180"/>
        <w:gridCol w:w="1181"/>
        <w:gridCol w:w="1181"/>
        <w:gridCol w:w="143"/>
      </w:tblGrid>
      <w:tr w:rsidR="00CB03DC" w:rsidRPr="007D32FD" w14:paraId="6894B609" w14:textId="77777777" w:rsidTr="001D3017">
        <w:trPr>
          <w:gridAfter w:val="1"/>
          <w:wAfter w:w="143" w:type="dxa"/>
          <w:trHeight w:hRule="exact" w:val="397"/>
        </w:trPr>
        <w:tc>
          <w:tcPr>
            <w:tcW w:w="5525" w:type="dxa"/>
            <w:vMerge w:val="restart"/>
          </w:tcPr>
          <w:p w14:paraId="716E3B04" w14:textId="77777777" w:rsidR="00CB03DC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spacing w:before="12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8.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ELEMENTOS INTEGRADOS EXTERNOS</w:t>
            </w:r>
          </w:p>
        </w:tc>
        <w:tc>
          <w:tcPr>
            <w:tcW w:w="3542" w:type="dxa"/>
            <w:gridSpan w:val="3"/>
          </w:tcPr>
          <w:p w14:paraId="2CDAFFD1" w14:textId="77777777" w:rsidR="00CB03DC" w:rsidRPr="007D32FD" w:rsidRDefault="00CB03DC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CB03DC" w:rsidRPr="007D32FD" w14:paraId="705D1168" w14:textId="77777777" w:rsidTr="001D3017">
        <w:trPr>
          <w:gridAfter w:val="1"/>
          <w:wAfter w:w="143" w:type="dxa"/>
          <w:trHeight w:val="397"/>
        </w:trPr>
        <w:tc>
          <w:tcPr>
            <w:tcW w:w="5525" w:type="dxa"/>
            <w:vMerge/>
          </w:tcPr>
          <w:p w14:paraId="2C18718E" w14:textId="77777777" w:rsidR="00CB03DC" w:rsidRPr="007D32FD" w:rsidRDefault="00CB03DC" w:rsidP="00FF494E">
            <w:pPr>
              <w:rPr>
                <w:rFonts w:asciiTheme="majorHAnsi" w:hAnsiTheme="majorHAnsi"/>
              </w:rPr>
            </w:pPr>
          </w:p>
        </w:tc>
        <w:tc>
          <w:tcPr>
            <w:tcW w:w="1180" w:type="dxa"/>
          </w:tcPr>
          <w:p w14:paraId="40C918D9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181" w:type="dxa"/>
          </w:tcPr>
          <w:p w14:paraId="7DCB0283" w14:textId="77777777" w:rsidR="00CB03DC" w:rsidRPr="007D32FD" w:rsidRDefault="00CB03DC" w:rsidP="0033012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181" w:type="dxa"/>
          </w:tcPr>
          <w:p w14:paraId="702C58F1" w14:textId="77777777" w:rsidR="00CB03DC" w:rsidRPr="007D32FD" w:rsidRDefault="00330126" w:rsidP="005A57B6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2C72D3AE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3D71A65D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BALCÃO/SACADA</w:t>
            </w:r>
          </w:p>
        </w:tc>
        <w:tc>
          <w:tcPr>
            <w:tcW w:w="1180" w:type="dxa"/>
          </w:tcPr>
          <w:p w14:paraId="4C0800B2" w14:textId="77777777" w:rsidR="00CB03DC" w:rsidRPr="007D32FD" w:rsidRDefault="006747A2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-</w:t>
            </w:r>
          </w:p>
        </w:tc>
        <w:tc>
          <w:tcPr>
            <w:tcW w:w="1181" w:type="dxa"/>
          </w:tcPr>
          <w:p w14:paraId="6A0F8E5E" w14:textId="77777777" w:rsidR="00CB03DC" w:rsidRPr="007D32FD" w:rsidRDefault="006747A2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-</w:t>
            </w:r>
          </w:p>
        </w:tc>
        <w:tc>
          <w:tcPr>
            <w:tcW w:w="1181" w:type="dxa"/>
          </w:tcPr>
          <w:p w14:paraId="71D5A6F4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7E7A0A8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4C2F898F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VARANDA/ALPENDRE/TERRAÇO</w:t>
            </w:r>
          </w:p>
        </w:tc>
        <w:tc>
          <w:tcPr>
            <w:tcW w:w="1180" w:type="dxa"/>
          </w:tcPr>
          <w:p w14:paraId="56BD1A80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FAE7B64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53C06B77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05C8477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2C0AFA2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ESCADA</w:t>
            </w:r>
          </w:p>
        </w:tc>
        <w:tc>
          <w:tcPr>
            <w:tcW w:w="1180" w:type="dxa"/>
          </w:tcPr>
          <w:p w14:paraId="3C2AF7E4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5774C43D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35992CE8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28E5DFBF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0852AE50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TORRE</w:t>
            </w:r>
          </w:p>
        </w:tc>
        <w:tc>
          <w:tcPr>
            <w:tcW w:w="1180" w:type="dxa"/>
          </w:tcPr>
          <w:p w14:paraId="66F5E7CF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02CAEB9C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3DBD795E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63CBA10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15C56FA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PORTADA</w:t>
            </w:r>
          </w:p>
        </w:tc>
        <w:tc>
          <w:tcPr>
            <w:tcW w:w="1180" w:type="dxa"/>
          </w:tcPr>
          <w:p w14:paraId="5258A478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DAA6AC8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7DCF56AA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7BAF147E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32BAA67E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FONT</w:t>
            </w:r>
            <w:r w:rsidR="00565511" w:rsidRPr="007D32FD">
              <w:rPr>
                <w:rFonts w:asciiTheme="majorHAnsi" w:hAnsiTheme="majorHAnsi"/>
                <w:sz w:val="18"/>
                <w:szCs w:val="18"/>
              </w:rPr>
              <w:t xml:space="preserve">E / CHAFARIZ / JARDIM </w:t>
            </w:r>
          </w:p>
        </w:tc>
        <w:tc>
          <w:tcPr>
            <w:tcW w:w="1180" w:type="dxa"/>
          </w:tcPr>
          <w:p w14:paraId="3D920FD5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77632FA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7C8E5711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29A5B0B2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06B22694" w14:textId="77777777" w:rsidR="00CB03DC" w:rsidRPr="007D32FD" w:rsidRDefault="00565511" w:rsidP="00565511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ELEMENTOS ARTÍSTICOS APLICADOS </w:t>
            </w:r>
          </w:p>
        </w:tc>
        <w:tc>
          <w:tcPr>
            <w:tcW w:w="1180" w:type="dxa"/>
          </w:tcPr>
          <w:p w14:paraId="7B7EB887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477A1F29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330A3526" w14:textId="77777777" w:rsidR="00CB03DC" w:rsidRPr="007D32FD" w:rsidRDefault="006747A2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2E4A19A8" w14:textId="77777777" w:rsidTr="001D3017">
        <w:trPr>
          <w:gridAfter w:val="1"/>
          <w:wAfter w:w="143" w:type="dxa"/>
          <w:trHeight w:val="283"/>
        </w:trPr>
        <w:tc>
          <w:tcPr>
            <w:tcW w:w="5525" w:type="dxa"/>
          </w:tcPr>
          <w:p w14:paraId="547877DA" w14:textId="77777777" w:rsidR="00CB03DC" w:rsidRPr="007D32FD" w:rsidRDefault="006747A2" w:rsidP="006747A2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OUTROS (placas)</w:t>
            </w:r>
          </w:p>
        </w:tc>
        <w:tc>
          <w:tcPr>
            <w:tcW w:w="1180" w:type="dxa"/>
          </w:tcPr>
          <w:p w14:paraId="2C9AC235" w14:textId="3E978359" w:rsidR="00CB03DC" w:rsidRPr="007D32FD" w:rsidRDefault="00CA201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70%</w:t>
            </w:r>
          </w:p>
        </w:tc>
        <w:tc>
          <w:tcPr>
            <w:tcW w:w="1181" w:type="dxa"/>
          </w:tcPr>
          <w:p w14:paraId="48194731" w14:textId="2F25B3CD" w:rsidR="00CB03DC" w:rsidRPr="007D32FD" w:rsidRDefault="00CA2016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30%</w:t>
            </w:r>
          </w:p>
        </w:tc>
        <w:tc>
          <w:tcPr>
            <w:tcW w:w="1181" w:type="dxa"/>
          </w:tcPr>
          <w:p w14:paraId="0CCCF7C6" w14:textId="77777777" w:rsidR="00CB03DC" w:rsidRPr="007D32FD" w:rsidRDefault="00697A1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5059ED9F" w14:textId="77777777" w:rsidTr="001D3017">
        <w:trPr>
          <w:gridAfter w:val="1"/>
          <w:wAfter w:w="143" w:type="dxa"/>
          <w:trHeight w:val="794"/>
        </w:trPr>
        <w:tc>
          <w:tcPr>
            <w:tcW w:w="9067" w:type="dxa"/>
            <w:gridSpan w:val="4"/>
          </w:tcPr>
          <w:p w14:paraId="6BC71ABE" w14:textId="50F76C94" w:rsidR="00EA4055" w:rsidRPr="007D32FD" w:rsidRDefault="00EA4055" w:rsidP="006D76FA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b/>
                <w:sz w:val="18"/>
                <w:szCs w:val="18"/>
              </w:rPr>
              <w:t>:</w:t>
            </w:r>
            <w:r w:rsidR="006747A2">
              <w:rPr>
                <w:rFonts w:asciiTheme="majorHAnsi" w:hAnsiTheme="majorHAnsi"/>
                <w:sz w:val="18"/>
                <w:szCs w:val="18"/>
              </w:rPr>
              <w:t xml:space="preserve"> </w:t>
            </w:r>
            <w:r w:rsidR="00673602">
              <w:rPr>
                <w:rFonts w:asciiTheme="majorHAnsi" w:hAnsiTheme="majorHAnsi"/>
                <w:sz w:val="18"/>
                <w:szCs w:val="18"/>
              </w:rPr>
              <w:t xml:space="preserve"> existem</w:t>
            </w:r>
            <w:r w:rsidR="006747A2">
              <w:rPr>
                <w:rFonts w:asciiTheme="majorHAnsi" w:hAnsiTheme="majorHAnsi"/>
                <w:sz w:val="18"/>
                <w:szCs w:val="18"/>
              </w:rPr>
              <w:t xml:space="preserve"> na fachada posterior da edificação duas placas, sendo uma de identificação da estação, em ferro fundido, e uma em aço inox, com informações sobre a edificação. Amas se encontram e bom estado de conservação, contendo apenas sujidades e algum desgaste pontual.</w:t>
            </w:r>
          </w:p>
        </w:tc>
      </w:tr>
      <w:tr w:rsidR="001D3017" w:rsidRPr="001D3017" w14:paraId="171FDEB3" w14:textId="77777777" w:rsidTr="001D3017">
        <w:tc>
          <w:tcPr>
            <w:tcW w:w="9210" w:type="dxa"/>
            <w:gridSpan w:val="5"/>
          </w:tcPr>
          <w:p w14:paraId="2845C193" w14:textId="77777777" w:rsidR="001D3017" w:rsidRPr="001D3017" w:rsidRDefault="001D3017" w:rsidP="001D3017">
            <w:pPr>
              <w:spacing w:before="240"/>
              <w:jc w:val="center"/>
              <w:rPr>
                <w:rFonts w:asciiTheme="majorHAnsi" w:hAnsiTheme="majorHAnsi"/>
              </w:rPr>
            </w:pPr>
            <w:r w:rsidRPr="001D3017">
              <w:rPr>
                <w:noProof/>
                <w:lang w:eastAsia="pt-BR"/>
              </w:rPr>
              <w:lastRenderedPageBreak/>
              <w:drawing>
                <wp:inline distT="0" distB="0" distL="0" distR="0" wp14:anchorId="5107BD72" wp14:editId="1CF91CCF">
                  <wp:extent cx="4805151" cy="36000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2" t="11431" r="9048" b="2611"/>
                          <a:stretch/>
                        </pic:blipFill>
                        <pic:spPr bwMode="auto">
                          <a:xfrm>
                            <a:off x="0" y="0"/>
                            <a:ext cx="4805151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3017" w:rsidRPr="001D3017" w14:paraId="291CCD96" w14:textId="77777777" w:rsidTr="001D3017">
        <w:tc>
          <w:tcPr>
            <w:tcW w:w="9210" w:type="dxa"/>
            <w:gridSpan w:val="5"/>
          </w:tcPr>
          <w:p w14:paraId="3CAF38A4" w14:textId="7FA13692" w:rsidR="001D3017" w:rsidRPr="001D3017" w:rsidRDefault="001D3017" w:rsidP="001D3017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</w:t>
            </w:r>
            <w:r w:rsidR="00E21D9D">
              <w:rPr>
                <w:rFonts w:asciiTheme="majorHAnsi" w:hAnsiTheme="majorHAnsi"/>
                <w:sz w:val="18"/>
                <w:szCs w:val="18"/>
              </w:rPr>
              <w:t>1</w:t>
            </w:r>
            <w:r>
              <w:rPr>
                <w:rFonts w:asciiTheme="majorHAnsi" w:hAnsiTheme="majorHAnsi"/>
                <w:sz w:val="18"/>
                <w:szCs w:val="18"/>
              </w:rPr>
              <w:t xml:space="preserve">5: </w:t>
            </w:r>
            <w:r w:rsidRPr="001D3017">
              <w:rPr>
                <w:rFonts w:asciiTheme="majorHAnsi" w:hAnsiTheme="majorHAnsi"/>
                <w:sz w:val="18"/>
                <w:szCs w:val="18"/>
              </w:rPr>
              <w:t xml:space="preserve">Placas existentes na fachada posterior, percebe-se a variedade e a falta de padronização, além de um bom estado de conservação das mesmas. 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E21D9D" w:rsidRPr="001D3017" w14:paraId="275BB656" w14:textId="77777777" w:rsidTr="001D3017">
        <w:tc>
          <w:tcPr>
            <w:tcW w:w="9210" w:type="dxa"/>
            <w:gridSpan w:val="5"/>
          </w:tcPr>
          <w:p w14:paraId="40D430AA" w14:textId="37EC0D7F" w:rsidR="00E21D9D" w:rsidRDefault="00CA2016" w:rsidP="00E21D9D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CA2016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51B5B354" wp14:editId="1EBF09AD">
                  <wp:extent cx="4880656" cy="3599180"/>
                  <wp:effectExtent l="0" t="0" r="0" b="0"/>
                  <wp:docPr id="36" name="Imagem 36" descr="C:\Users\Ana\Desktop\PREFEITURA\2021\ANTIGA ESTAÇÃO FERROVIÁRIA\FOTOS\Camera\IMG_20181016_16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na\Desktop\PREFEITURA\2021\ANTIGA ESTAÇÃO FERROVIÁRIA\FOTOS\Camera\IMG_20181016_1610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57" t="11114" r="26749" b="3153"/>
                          <a:stretch/>
                        </pic:blipFill>
                        <pic:spPr bwMode="auto">
                          <a:xfrm>
                            <a:off x="0" y="0"/>
                            <a:ext cx="4881768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9D" w:rsidRPr="001D3017" w14:paraId="671F21B2" w14:textId="77777777" w:rsidTr="001D3017">
        <w:tc>
          <w:tcPr>
            <w:tcW w:w="9210" w:type="dxa"/>
            <w:gridSpan w:val="5"/>
          </w:tcPr>
          <w:p w14:paraId="29C0DE5B" w14:textId="4FA83B84" w:rsidR="00E21D9D" w:rsidRDefault="00E21D9D" w:rsidP="001D3017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Foto 16: Placa informativa presente na fachada do edifício. Nota se sujidades de tinta na mesma</w:t>
            </w:r>
            <w:r w:rsidRPr="001D3017">
              <w:rPr>
                <w:rFonts w:asciiTheme="majorHAnsi" w:hAnsiTheme="majorHAnsi"/>
                <w:sz w:val="18"/>
                <w:szCs w:val="18"/>
              </w:rPr>
              <w:t xml:space="preserve">. 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p w14:paraId="2BDA68C3" w14:textId="77777777" w:rsidR="00CB03DC" w:rsidRPr="007D32FD" w:rsidRDefault="00CB03DC" w:rsidP="00CB03DC">
      <w:pPr>
        <w:rPr>
          <w:rFonts w:asciiTheme="majorHAnsi" w:hAnsiTheme="majorHAnsi"/>
        </w:rPr>
      </w:pPr>
    </w:p>
    <w:tbl>
      <w:tblPr>
        <w:tblStyle w:val="Tabelacomgrade"/>
        <w:tblW w:w="9248" w:type="dxa"/>
        <w:tblLayout w:type="fixed"/>
        <w:tblLook w:val="04A0" w:firstRow="1" w:lastRow="0" w:firstColumn="1" w:lastColumn="0" w:noHBand="0" w:noVBand="1"/>
      </w:tblPr>
      <w:tblGrid>
        <w:gridCol w:w="38"/>
        <w:gridCol w:w="5525"/>
        <w:gridCol w:w="1180"/>
        <w:gridCol w:w="1181"/>
        <w:gridCol w:w="1181"/>
        <w:gridCol w:w="105"/>
        <w:gridCol w:w="38"/>
      </w:tblGrid>
      <w:tr w:rsidR="00CB03DC" w:rsidRPr="007D32FD" w14:paraId="2F11E8F1" w14:textId="77777777" w:rsidTr="000E11B9">
        <w:trPr>
          <w:gridBefore w:val="1"/>
          <w:gridAfter w:val="2"/>
          <w:wBefore w:w="38" w:type="dxa"/>
          <w:wAfter w:w="143" w:type="dxa"/>
          <w:trHeight w:hRule="exact" w:val="397"/>
        </w:trPr>
        <w:tc>
          <w:tcPr>
            <w:tcW w:w="5525" w:type="dxa"/>
            <w:vMerge w:val="restart"/>
          </w:tcPr>
          <w:p w14:paraId="74F1BD01" w14:textId="77777777" w:rsidR="00CB03DC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9.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AGENCIAMENTO EXTERNO</w:t>
            </w:r>
          </w:p>
        </w:tc>
        <w:tc>
          <w:tcPr>
            <w:tcW w:w="3542" w:type="dxa"/>
            <w:gridSpan w:val="3"/>
          </w:tcPr>
          <w:p w14:paraId="78ECCA18" w14:textId="77777777" w:rsidR="00CB03DC" w:rsidRPr="007D32FD" w:rsidRDefault="00CB03DC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987C0A" w:rsidRPr="007D32FD" w14:paraId="4470BACF" w14:textId="77777777" w:rsidTr="000E11B9">
        <w:trPr>
          <w:gridBefore w:val="1"/>
          <w:gridAfter w:val="2"/>
          <w:wBefore w:w="38" w:type="dxa"/>
          <w:wAfter w:w="143" w:type="dxa"/>
          <w:trHeight w:val="397"/>
        </w:trPr>
        <w:tc>
          <w:tcPr>
            <w:tcW w:w="5525" w:type="dxa"/>
            <w:vMerge/>
          </w:tcPr>
          <w:p w14:paraId="5D222085" w14:textId="77777777" w:rsidR="00987C0A" w:rsidRPr="007D32FD" w:rsidRDefault="00987C0A" w:rsidP="00987C0A">
            <w:pPr>
              <w:rPr>
                <w:rFonts w:asciiTheme="majorHAnsi" w:hAnsiTheme="majorHAnsi"/>
              </w:rPr>
            </w:pPr>
          </w:p>
        </w:tc>
        <w:tc>
          <w:tcPr>
            <w:tcW w:w="1180" w:type="dxa"/>
          </w:tcPr>
          <w:p w14:paraId="01466649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181" w:type="dxa"/>
          </w:tcPr>
          <w:p w14:paraId="04CEBB71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181" w:type="dxa"/>
          </w:tcPr>
          <w:p w14:paraId="09F98505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3611701B" w14:textId="77777777" w:rsidTr="000E11B9">
        <w:trPr>
          <w:gridBefore w:val="1"/>
          <w:gridAfter w:val="2"/>
          <w:wBefore w:w="38" w:type="dxa"/>
          <w:wAfter w:w="143" w:type="dxa"/>
          <w:trHeight w:val="283"/>
        </w:trPr>
        <w:tc>
          <w:tcPr>
            <w:tcW w:w="5525" w:type="dxa"/>
          </w:tcPr>
          <w:p w14:paraId="33BB754B" w14:textId="77777777" w:rsidR="00CB03DC" w:rsidRPr="007D32FD" w:rsidRDefault="00565511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CERCADURA / FECHAMENTO DO LOTE / GRADIL / MURO</w:t>
            </w:r>
          </w:p>
        </w:tc>
        <w:tc>
          <w:tcPr>
            <w:tcW w:w="1180" w:type="dxa"/>
          </w:tcPr>
          <w:p w14:paraId="398F7EFC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510760FD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320A2C7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71C1440F" w14:textId="77777777" w:rsidTr="000E11B9">
        <w:trPr>
          <w:gridBefore w:val="1"/>
          <w:gridAfter w:val="2"/>
          <w:wBefore w:w="38" w:type="dxa"/>
          <w:wAfter w:w="143" w:type="dxa"/>
          <w:trHeight w:val="283"/>
        </w:trPr>
        <w:tc>
          <w:tcPr>
            <w:tcW w:w="5525" w:type="dxa"/>
          </w:tcPr>
          <w:p w14:paraId="56067E0B" w14:textId="77777777" w:rsidR="00CB03DC" w:rsidRPr="007D32FD" w:rsidRDefault="00565511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QUINTAL</w:t>
            </w:r>
          </w:p>
        </w:tc>
        <w:tc>
          <w:tcPr>
            <w:tcW w:w="1180" w:type="dxa"/>
          </w:tcPr>
          <w:p w14:paraId="521E5BB7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71B14EA6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3A2327F9" w14:textId="77777777" w:rsidR="00CB03DC" w:rsidRPr="007D32FD" w:rsidRDefault="000E62A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61C95FA0" w14:textId="77777777" w:rsidTr="000E11B9">
        <w:trPr>
          <w:gridBefore w:val="1"/>
          <w:gridAfter w:val="2"/>
          <w:wBefore w:w="38" w:type="dxa"/>
          <w:wAfter w:w="143" w:type="dxa"/>
          <w:trHeight w:val="283"/>
        </w:trPr>
        <w:tc>
          <w:tcPr>
            <w:tcW w:w="5525" w:type="dxa"/>
          </w:tcPr>
          <w:p w14:paraId="1E5CF407" w14:textId="77777777" w:rsidR="00CB03DC" w:rsidRPr="007D32FD" w:rsidRDefault="00565511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PASSEIO</w:t>
            </w:r>
          </w:p>
        </w:tc>
        <w:tc>
          <w:tcPr>
            <w:tcW w:w="1180" w:type="dxa"/>
          </w:tcPr>
          <w:p w14:paraId="6F0A7EB1" w14:textId="2EB28CAE" w:rsidR="00CB03DC" w:rsidRPr="007D32FD" w:rsidRDefault="000D291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</w:t>
            </w:r>
            <w:r w:rsidR="00CA4A2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  <w:tc>
          <w:tcPr>
            <w:tcW w:w="1181" w:type="dxa"/>
          </w:tcPr>
          <w:p w14:paraId="00AB3774" w14:textId="12CBB5CC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35%</w:t>
            </w:r>
          </w:p>
        </w:tc>
        <w:tc>
          <w:tcPr>
            <w:tcW w:w="1181" w:type="dxa"/>
          </w:tcPr>
          <w:p w14:paraId="437B0707" w14:textId="2C0A0AA2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35%</w:t>
            </w:r>
          </w:p>
        </w:tc>
      </w:tr>
      <w:tr w:rsidR="00CB03DC" w:rsidRPr="007D32FD" w14:paraId="362EAB5D" w14:textId="77777777" w:rsidTr="000E11B9">
        <w:trPr>
          <w:gridBefore w:val="1"/>
          <w:gridAfter w:val="2"/>
          <w:wBefore w:w="38" w:type="dxa"/>
          <w:wAfter w:w="143" w:type="dxa"/>
          <w:trHeight w:val="283"/>
        </w:trPr>
        <w:tc>
          <w:tcPr>
            <w:tcW w:w="5525" w:type="dxa"/>
          </w:tcPr>
          <w:p w14:paraId="05665864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lastRenderedPageBreak/>
              <w:t xml:space="preserve">OUTROS </w:t>
            </w:r>
          </w:p>
        </w:tc>
        <w:tc>
          <w:tcPr>
            <w:tcW w:w="1180" w:type="dxa"/>
          </w:tcPr>
          <w:p w14:paraId="4259B0F2" w14:textId="77777777" w:rsidR="00CB03DC" w:rsidRPr="007D32FD" w:rsidRDefault="000D291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05E60BBC" w14:textId="77777777" w:rsidR="00CB03DC" w:rsidRPr="007D32FD" w:rsidRDefault="000D291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655CDA46" w14:textId="77777777" w:rsidR="00CB03DC" w:rsidRPr="007D32FD" w:rsidRDefault="000D2910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7E57794C" w14:textId="77777777" w:rsidTr="000E11B9">
        <w:trPr>
          <w:gridBefore w:val="1"/>
          <w:gridAfter w:val="2"/>
          <w:wBefore w:w="38" w:type="dxa"/>
          <w:wAfter w:w="143" w:type="dxa"/>
          <w:trHeight w:val="794"/>
        </w:trPr>
        <w:tc>
          <w:tcPr>
            <w:tcW w:w="9067" w:type="dxa"/>
            <w:gridSpan w:val="4"/>
          </w:tcPr>
          <w:p w14:paraId="3770D2E5" w14:textId="3F0D4148" w:rsidR="00EA4055" w:rsidRPr="007D32FD" w:rsidRDefault="00EA4055" w:rsidP="006D76FA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b/>
                <w:sz w:val="18"/>
                <w:szCs w:val="18"/>
              </w:rPr>
              <w:t xml:space="preserve">: </w:t>
            </w:r>
            <w:r w:rsidR="000D2910">
              <w:rPr>
                <w:rFonts w:asciiTheme="majorHAnsi" w:hAnsiTheme="majorHAnsi"/>
                <w:sz w:val="18"/>
                <w:szCs w:val="18"/>
              </w:rPr>
              <w:t>No exterior da edificação existem diferentes situações da calçada: na fachada frontal, para a rua Cel. Antônio da Silva</w:t>
            </w:r>
            <w:r w:rsidR="00820859">
              <w:rPr>
                <w:rFonts w:asciiTheme="majorHAnsi" w:hAnsiTheme="majorHAnsi"/>
                <w:sz w:val="18"/>
                <w:szCs w:val="18"/>
              </w:rPr>
              <w:t xml:space="preserve"> existe uma calçada em cimento, apresentando danos causados pelo estacionamento de veículos e pelas raízes das árvores existentes. Na fachada lateral doireita, onde existem estabelecimentos comerciais, existe um piso cerâmico, onde se nota a falta de algumas peças. Na fachada lateral esquerda, existe uma calçada estreita em cimento, e na fachada posterior existe a antiga plataforma de embarque, pavimentada em pedras que encontra-se em bom estado de preservação.</w:t>
            </w:r>
          </w:p>
        </w:tc>
      </w:tr>
      <w:tr w:rsidR="000E11B9" w:rsidRPr="000E11B9" w14:paraId="6A9D13A1" w14:textId="77777777" w:rsidTr="000E11B9">
        <w:trPr>
          <w:gridBefore w:val="1"/>
          <w:wBefore w:w="38" w:type="dxa"/>
        </w:trPr>
        <w:tc>
          <w:tcPr>
            <w:tcW w:w="9210" w:type="dxa"/>
            <w:gridSpan w:val="6"/>
          </w:tcPr>
          <w:p w14:paraId="626F8062" w14:textId="34F676DC" w:rsidR="000E11B9" w:rsidRPr="000E11B9" w:rsidRDefault="00CA2016" w:rsidP="00404712">
            <w:pPr>
              <w:spacing w:before="240"/>
              <w:jc w:val="center"/>
              <w:rPr>
                <w:rFonts w:asciiTheme="majorHAnsi" w:hAnsiTheme="majorHAnsi"/>
              </w:rPr>
            </w:pPr>
            <w:r w:rsidRPr="00CA2016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17287294" wp14:editId="28947C73">
                  <wp:extent cx="4884420" cy="3599660"/>
                  <wp:effectExtent l="0" t="0" r="0" b="0"/>
                  <wp:docPr id="37" name="Imagem 37" descr="C:\Users\Ana\Desktop\PREFEITURA\2021\ANTIGA ESTAÇÃO FERROVIÁRIA\FOTOS\Camera\IMG_20181018_094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Ana\Desktop\PREFEITURA\2021\ANTIGA ESTAÇÃO FERROVIÁRIA\FOTOS\Camera\IMG_20181018_0943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" t="8732" r="38118"/>
                          <a:stretch/>
                        </pic:blipFill>
                        <pic:spPr bwMode="auto">
                          <a:xfrm>
                            <a:off x="0" y="0"/>
                            <a:ext cx="4884881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1B9" w:rsidRPr="000E11B9" w14:paraId="50D0A4BA" w14:textId="77777777" w:rsidTr="000E11B9">
        <w:trPr>
          <w:gridBefore w:val="1"/>
          <w:wBefore w:w="38" w:type="dxa"/>
        </w:trPr>
        <w:tc>
          <w:tcPr>
            <w:tcW w:w="9210" w:type="dxa"/>
            <w:gridSpan w:val="6"/>
          </w:tcPr>
          <w:p w14:paraId="2706F423" w14:textId="2942774D" w:rsidR="000E11B9" w:rsidRPr="000E11B9" w:rsidRDefault="000E11B9" w:rsidP="00CA2016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17: </w:t>
            </w:r>
            <w:r w:rsidRPr="000E11B9">
              <w:rPr>
                <w:rFonts w:asciiTheme="majorHAnsi" w:hAnsiTheme="majorHAnsi"/>
                <w:sz w:val="18"/>
                <w:szCs w:val="18"/>
              </w:rPr>
              <w:t xml:space="preserve">Calçada em Pedras, existente na fachada posterior. Nota-se que a “calçada” é na verdade a antiga plataforma de embarque. Encontra-se em bom estado de conservação.  </w:t>
            </w:r>
            <w:r w:rsidR="00CA2016">
              <w:rPr>
                <w:rFonts w:asciiTheme="majorHAnsi" w:hAnsiTheme="majorHAnsi"/>
                <w:sz w:val="18"/>
                <w:szCs w:val="18"/>
              </w:rPr>
              <w:t>Data: 12</w:t>
            </w:r>
            <w:r>
              <w:rPr>
                <w:rFonts w:asciiTheme="majorHAnsi" w:hAnsiTheme="majorHAnsi"/>
                <w:sz w:val="18"/>
                <w:szCs w:val="18"/>
              </w:rPr>
              <w:t>/11/202</w:t>
            </w:r>
            <w:r w:rsidR="00CA2016">
              <w:rPr>
                <w:rFonts w:asciiTheme="majorHAnsi" w:hAnsiTheme="majorHAnsi"/>
                <w:sz w:val="18"/>
                <w:szCs w:val="18"/>
              </w:rPr>
              <w:t>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4B40E8" w:rsidRPr="004B40E8" w14:paraId="6E4C375E" w14:textId="77777777" w:rsidTr="000E11B9">
        <w:trPr>
          <w:gridAfter w:val="1"/>
          <w:wAfter w:w="38" w:type="dxa"/>
        </w:trPr>
        <w:tc>
          <w:tcPr>
            <w:tcW w:w="9210" w:type="dxa"/>
            <w:gridSpan w:val="6"/>
            <w:shd w:val="clear" w:color="auto" w:fill="auto"/>
          </w:tcPr>
          <w:p w14:paraId="1C47170E" w14:textId="5739CF28" w:rsidR="004B40E8" w:rsidRPr="004B40E8" w:rsidRDefault="00CA4A28" w:rsidP="004B40E8">
            <w:pPr>
              <w:jc w:val="center"/>
              <w:rPr>
                <w:rFonts w:asciiTheme="majorHAnsi" w:hAnsiTheme="majorHAnsi"/>
              </w:rPr>
            </w:pPr>
            <w:r w:rsidRPr="00CA4A28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3A4E9F8D" wp14:editId="1519A437">
                  <wp:extent cx="4868547" cy="3337560"/>
                  <wp:effectExtent l="0" t="0" r="0" b="0"/>
                  <wp:docPr id="38" name="Imagem 38" descr="C:\Users\Ana\Desktop\PREFEITURA\2021\ANTIGA ESTAÇÃO FERROVIÁRIA\FOTOS\Camera\IMG_20181018_094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na\Desktop\PREFEITURA\2021\ANTIGA ESTAÇÃO FERROVIÁRIA\FOTOS\Camera\IMG_20181018_0941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29635" r="49024" b="433"/>
                          <a:stretch/>
                        </pic:blipFill>
                        <pic:spPr bwMode="auto">
                          <a:xfrm>
                            <a:off x="0" y="0"/>
                            <a:ext cx="4869656" cy="33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614E33F1" w14:textId="77777777" w:rsidTr="000E11B9">
        <w:trPr>
          <w:gridAfter w:val="1"/>
          <w:wAfter w:w="38" w:type="dxa"/>
          <w:trHeight w:val="551"/>
        </w:trPr>
        <w:tc>
          <w:tcPr>
            <w:tcW w:w="9210" w:type="dxa"/>
            <w:gridSpan w:val="6"/>
            <w:shd w:val="clear" w:color="auto" w:fill="auto"/>
          </w:tcPr>
          <w:p w14:paraId="7CF515B1" w14:textId="1DE63DEB" w:rsidR="004B40E8" w:rsidRPr="004B40E8" w:rsidRDefault="000E11B9" w:rsidP="00CA4A28">
            <w:pPr>
              <w:jc w:val="both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18: </w:t>
            </w:r>
            <w:r w:rsidR="004B40E8" w:rsidRPr="000E11B9">
              <w:rPr>
                <w:rFonts w:asciiTheme="majorHAnsi" w:hAnsiTheme="majorHAnsi"/>
                <w:sz w:val="18"/>
                <w:szCs w:val="18"/>
              </w:rPr>
              <w:t xml:space="preserve">Calçada em cimento existente na fachada frontal do imóvel, nota-se severos danos decorrentes de problemas com as raízes das árvores e do estacionamento de automóveis.  </w:t>
            </w:r>
            <w:r w:rsidR="00CA4A28">
              <w:rPr>
                <w:rFonts w:asciiTheme="majorHAnsi" w:hAnsiTheme="majorHAnsi"/>
                <w:sz w:val="18"/>
                <w:szCs w:val="18"/>
              </w:rPr>
              <w:t>Data: 12</w:t>
            </w:r>
            <w:r>
              <w:rPr>
                <w:rFonts w:asciiTheme="majorHAnsi" w:hAnsiTheme="majorHAnsi"/>
                <w:sz w:val="18"/>
                <w:szCs w:val="18"/>
              </w:rPr>
              <w:t>/11/202</w:t>
            </w:r>
            <w:r w:rsidR="00CA4A28">
              <w:rPr>
                <w:rFonts w:asciiTheme="majorHAnsi" w:hAnsiTheme="majorHAnsi"/>
                <w:sz w:val="18"/>
                <w:szCs w:val="18"/>
              </w:rPr>
              <w:t>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</w:tbl>
    <w:tbl>
      <w:tblPr>
        <w:tblW w:w="9067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525"/>
        <w:gridCol w:w="1180"/>
        <w:gridCol w:w="1181"/>
        <w:gridCol w:w="1181"/>
      </w:tblGrid>
      <w:tr w:rsidR="00CB03DC" w:rsidRPr="007D32FD" w14:paraId="0690B341" w14:textId="77777777" w:rsidTr="002C64C3">
        <w:trPr>
          <w:cantSplit/>
          <w:trHeight w:hRule="exact" w:val="397"/>
          <w:jc w:val="center"/>
        </w:trPr>
        <w:tc>
          <w:tcPr>
            <w:tcW w:w="55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  <w:vAlign w:val="center"/>
          </w:tcPr>
          <w:p w14:paraId="419BE2DD" w14:textId="77777777" w:rsidR="00CB03DC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lastRenderedPageBreak/>
              <w:t xml:space="preserve">10.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INSTALAÇÕES</w:t>
            </w:r>
          </w:p>
        </w:tc>
        <w:tc>
          <w:tcPr>
            <w:tcW w:w="35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145B1DBE" w14:textId="77777777" w:rsidR="00CB03DC" w:rsidRPr="007D32FD" w:rsidRDefault="00CB03DC" w:rsidP="002C64C3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987C0A" w:rsidRPr="007D32FD" w14:paraId="05E88F35" w14:textId="77777777" w:rsidTr="00F44928">
        <w:trPr>
          <w:cantSplit/>
          <w:trHeight w:val="397"/>
          <w:jc w:val="center"/>
        </w:trPr>
        <w:tc>
          <w:tcPr>
            <w:tcW w:w="55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7839850C" w14:textId="77777777" w:rsidR="00987C0A" w:rsidRPr="007D32FD" w:rsidRDefault="00987C0A" w:rsidP="00987C0A">
            <w:pPr>
              <w:rPr>
                <w:rFonts w:asciiTheme="majorHAnsi" w:hAnsiTheme="majorHAnsi"/>
              </w:rPr>
            </w:pPr>
          </w:p>
        </w:tc>
        <w:tc>
          <w:tcPr>
            <w:tcW w:w="118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51B225A7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3A5B6118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5EA89EFF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61517B13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45CA8D51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INSTALAÇÃO ELÉTRICA</w:t>
            </w:r>
          </w:p>
        </w:tc>
        <w:tc>
          <w:tcPr>
            <w:tcW w:w="118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69C2496" w14:textId="6956A2E7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50%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F343EE6" w14:textId="1ADB479A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30%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5DBE12" w14:textId="708E36DA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</w:tr>
      <w:tr w:rsidR="00CB03DC" w:rsidRPr="007D32FD" w14:paraId="7C969B26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0DEB6D23" w14:textId="77777777" w:rsidR="00CB03DC" w:rsidRPr="007D32FD" w:rsidRDefault="00CB03DC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INSTALAÇÃO HIDRÁULICA</w:t>
            </w:r>
          </w:p>
        </w:tc>
        <w:tc>
          <w:tcPr>
            <w:tcW w:w="118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BC68B0B" w14:textId="3BB46E75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80%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AD0E8BC" w14:textId="13FE3F9F" w:rsidR="00CB03DC" w:rsidRPr="007D32FD" w:rsidRDefault="00CA4A28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20%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D2F91" w14:textId="77777777" w:rsidR="00CB03DC" w:rsidRPr="007D32FD" w:rsidRDefault="003C60BD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10F52ADA" w14:textId="77777777" w:rsidTr="00F44928">
        <w:trPr>
          <w:cantSplit/>
          <w:trHeight w:val="283"/>
          <w:jc w:val="center"/>
        </w:trPr>
        <w:tc>
          <w:tcPr>
            <w:tcW w:w="5525" w:type="dxa"/>
            <w:tcBorders>
              <w:left w:val="single" w:sz="4" w:space="0" w:color="000000"/>
              <w:bottom w:val="single" w:sz="4" w:space="0" w:color="000000"/>
            </w:tcBorders>
          </w:tcPr>
          <w:p w14:paraId="38CAF9F7" w14:textId="77777777" w:rsidR="00CB03DC" w:rsidRPr="007D32FD" w:rsidRDefault="00CB03DC" w:rsidP="007F223B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OUTROS </w:t>
            </w:r>
            <w:r w:rsidR="007F223B">
              <w:rPr>
                <w:rFonts w:asciiTheme="majorHAnsi" w:hAnsiTheme="majorHAnsi"/>
                <w:sz w:val="18"/>
                <w:szCs w:val="18"/>
              </w:rPr>
              <w:t xml:space="preserve"> </w:t>
            </w:r>
          </w:p>
        </w:tc>
        <w:tc>
          <w:tcPr>
            <w:tcW w:w="118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DE447A1" w14:textId="77777777" w:rsidR="00CB03DC" w:rsidRPr="007D32FD" w:rsidRDefault="007F223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99CCF98" w14:textId="77777777" w:rsidR="00CB03DC" w:rsidRPr="007D32FD" w:rsidRDefault="003C60BD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4C779" w14:textId="77777777" w:rsidR="00CB03DC" w:rsidRPr="007D32FD" w:rsidRDefault="003C60BD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EA4055" w:rsidRPr="007D32FD" w14:paraId="5D4975D4" w14:textId="77777777" w:rsidTr="00F44928">
        <w:trPr>
          <w:cantSplit/>
          <w:trHeight w:val="850"/>
          <w:jc w:val="center"/>
        </w:trPr>
        <w:tc>
          <w:tcPr>
            <w:tcW w:w="9067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9A206" w14:textId="60CE192E" w:rsidR="00EA4055" w:rsidRPr="00C42BDD" w:rsidRDefault="00EA4055" w:rsidP="003C60BD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DANOS VERIFICADOS</w:t>
            </w:r>
            <w:r w:rsidR="00C42BDD">
              <w:rPr>
                <w:rFonts w:asciiTheme="majorHAnsi" w:hAnsiTheme="majorHAnsi"/>
                <w:b/>
                <w:sz w:val="18"/>
                <w:szCs w:val="18"/>
              </w:rPr>
              <w:t xml:space="preserve">: </w:t>
            </w:r>
            <w:r w:rsidR="003C60BD">
              <w:rPr>
                <w:rFonts w:asciiTheme="majorHAnsi" w:hAnsiTheme="majorHAnsi"/>
                <w:sz w:val="18"/>
                <w:szCs w:val="18"/>
              </w:rPr>
              <w:t xml:space="preserve"> Não foram verificados problemas nas instalações hidrossanitárias da edificação. Quanto às instalações elétricas, percebe-se que boa parte das mesmas é feita de forma externa às paredes, por meio de tubos, conjugados à parte das instalações feitas de forma tradicional por dentro das paredes. Nota-se poucos danos, como algumas tomadas e tubos soltos. Destaca-se a presença do sistema de vigilância na edificação, que conta com câmeras e alarmes.</w:t>
            </w:r>
          </w:p>
        </w:tc>
      </w:tr>
    </w:tbl>
    <w:p w14:paraId="6FD30ECB" w14:textId="77777777" w:rsidR="004B40E8" w:rsidRDefault="004B40E8" w:rsidP="00715614">
      <w:pPr>
        <w:spacing w:before="240"/>
        <w:jc w:val="center"/>
        <w:rPr>
          <w:rFonts w:asciiTheme="majorHAnsi" w:hAnsiTheme="majorHAnsi"/>
          <w:noProof/>
          <w:lang w:eastAsia="pt-BR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4B40E8" w:rsidRPr="004B40E8" w14:paraId="24E3A91A" w14:textId="77777777" w:rsidTr="004B40E8">
        <w:tc>
          <w:tcPr>
            <w:tcW w:w="9210" w:type="dxa"/>
          </w:tcPr>
          <w:p w14:paraId="7DD9BAE4" w14:textId="141FB744" w:rsidR="004B40E8" w:rsidRPr="004B40E8" w:rsidRDefault="00CA4A28" w:rsidP="00F05BA2">
            <w:pPr>
              <w:spacing w:before="240"/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CA4A28">
              <w:rPr>
                <w:rFonts w:asciiTheme="majorHAnsi" w:hAnsiTheme="majorHAnsi"/>
                <w:noProof/>
                <w:lang w:eastAsia="pt-BR"/>
              </w:rPr>
              <w:drawing>
                <wp:inline distT="0" distB="0" distL="0" distR="0" wp14:anchorId="38B21F59" wp14:editId="6CA6C191">
                  <wp:extent cx="5040630" cy="3599412"/>
                  <wp:effectExtent l="0" t="0" r="0" b="0"/>
                  <wp:docPr id="39" name="Imagem 39" descr="C:\Users\Ana\Desktop\PREFEITURA\2021\ANTIGA ESTAÇÃO FERROVIÁRIA\FOTOS\Camera\IMG_20181016_1608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a\Desktop\PREFEITURA\2021\ANTIGA ESTAÇÃO FERROVIÁRIA\FOTOS\Camera\IMG_20181016_1608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01" r="25953" b="47489"/>
                          <a:stretch/>
                        </pic:blipFill>
                        <pic:spPr bwMode="auto">
                          <a:xfrm>
                            <a:off x="0" y="0"/>
                            <a:ext cx="5041453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0B03B91D" w14:textId="77777777" w:rsidTr="004B40E8">
        <w:tc>
          <w:tcPr>
            <w:tcW w:w="9210" w:type="dxa"/>
          </w:tcPr>
          <w:p w14:paraId="4CDB100E" w14:textId="7C3C80B3" w:rsidR="004B40E8" w:rsidRPr="004B40E8" w:rsidRDefault="00F66358" w:rsidP="004B40E8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19: </w:t>
            </w:r>
            <w:r w:rsidR="004B40E8" w:rsidRPr="00F66358">
              <w:rPr>
                <w:rFonts w:asciiTheme="majorHAnsi" w:hAnsiTheme="majorHAnsi"/>
                <w:sz w:val="18"/>
                <w:szCs w:val="18"/>
              </w:rPr>
              <w:t xml:space="preserve">Percebe-se que existem partes das instalações elétricas feitas externamente através de tubos e partes feitas de maneira tradicional, embutidas nas paredes.   </w:t>
            </w:r>
            <w:r w:rsidR="00CA4A28">
              <w:rPr>
                <w:rFonts w:asciiTheme="majorHAnsi" w:hAnsiTheme="majorHAnsi"/>
                <w:sz w:val="18"/>
                <w:szCs w:val="18"/>
              </w:rPr>
              <w:t>Data: 12/11/2022</w:t>
            </w:r>
            <w:r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</w:p>
        </w:tc>
      </w:tr>
      <w:tr w:rsidR="004B40E8" w:rsidRPr="004B40E8" w14:paraId="07C17BC8" w14:textId="77777777" w:rsidTr="004B40E8">
        <w:tc>
          <w:tcPr>
            <w:tcW w:w="9210" w:type="dxa"/>
          </w:tcPr>
          <w:p w14:paraId="6CE0D111" w14:textId="1C8536AC" w:rsidR="004B40E8" w:rsidRPr="004B40E8" w:rsidRDefault="00CA4A28" w:rsidP="004B40E8">
            <w:pPr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CA4A28">
              <w:rPr>
                <w:rFonts w:asciiTheme="majorHAnsi" w:hAnsiTheme="majorHAnsi"/>
                <w:noProof/>
                <w:lang w:eastAsia="pt-BR"/>
              </w:rPr>
              <w:lastRenderedPageBreak/>
              <w:drawing>
                <wp:inline distT="0" distB="0" distL="0" distR="0" wp14:anchorId="0BB7E8FA" wp14:editId="09F57733">
                  <wp:extent cx="4761290" cy="3600000"/>
                  <wp:effectExtent l="0" t="0" r="0" b="0"/>
                  <wp:docPr id="41" name="Imagem 41" descr="C:\Users\Ana\Desktop\PREFEITURA\2021\ANTIGA ESTAÇÃO FERROVIÁRIA\FOTOS\Camera\IMG_20181018_094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Ana\Desktop\PREFEITURA\2021\ANTIGA ESTAÇÃO FERROVIÁRIA\FOTOS\Camera\IMG_20181018_0946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5788" b="17971"/>
                          <a:stretch/>
                        </pic:blipFill>
                        <pic:spPr bwMode="auto">
                          <a:xfrm>
                            <a:off x="0" y="0"/>
                            <a:ext cx="476129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0E8" w:rsidRPr="004B40E8" w14:paraId="00889369" w14:textId="77777777" w:rsidTr="004B40E8">
        <w:tc>
          <w:tcPr>
            <w:tcW w:w="9210" w:type="dxa"/>
          </w:tcPr>
          <w:p w14:paraId="24B64BD9" w14:textId="4B019313" w:rsidR="004B40E8" w:rsidRPr="00F66358" w:rsidRDefault="00F66358" w:rsidP="00CA4A28">
            <w:pP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20: </w:t>
            </w:r>
            <w:r w:rsidR="004B40E8" w:rsidRPr="00F66358">
              <w:rPr>
                <w:rFonts w:asciiTheme="majorHAnsi" w:hAnsiTheme="majorHAnsi"/>
                <w:sz w:val="18"/>
                <w:szCs w:val="18"/>
              </w:rPr>
              <w:t xml:space="preserve">Instalações hidráulicas </w:t>
            </w:r>
            <w:r w:rsidR="00CA4A28">
              <w:rPr>
                <w:rFonts w:asciiTheme="majorHAnsi" w:hAnsiTheme="majorHAnsi"/>
                <w:sz w:val="18"/>
                <w:szCs w:val="18"/>
              </w:rPr>
              <w:t xml:space="preserve">na cozinha </w:t>
            </w:r>
            <w:r>
              <w:rPr>
                <w:rFonts w:asciiTheme="majorHAnsi" w:hAnsiTheme="majorHAnsi"/>
                <w:sz w:val="18"/>
                <w:szCs w:val="18"/>
              </w:rPr>
              <w:t>da edificação</w:t>
            </w:r>
            <w:r w:rsidR="004B40E8" w:rsidRPr="00F66358">
              <w:rPr>
                <w:rFonts w:asciiTheme="majorHAnsi" w:hAnsiTheme="majorHAnsi"/>
                <w:sz w:val="18"/>
                <w:szCs w:val="18"/>
              </w:rPr>
              <w:t xml:space="preserve">. </w:t>
            </w:r>
            <w:r w:rsidRPr="00F66358">
              <w:rPr>
                <w:rFonts w:asciiTheme="majorHAnsi" w:hAnsiTheme="majorHAnsi"/>
                <w:sz w:val="18"/>
                <w:szCs w:val="18"/>
              </w:rPr>
              <w:t>Data: 1</w:t>
            </w:r>
            <w:r w:rsidR="00CA4A28">
              <w:rPr>
                <w:rFonts w:asciiTheme="majorHAnsi" w:hAnsiTheme="majorHAnsi"/>
                <w:sz w:val="18"/>
                <w:szCs w:val="18"/>
              </w:rPr>
              <w:t>2</w:t>
            </w:r>
            <w:r w:rsidRPr="00F66358">
              <w:rPr>
                <w:rFonts w:asciiTheme="majorHAnsi" w:hAnsiTheme="majorHAnsi"/>
                <w:sz w:val="18"/>
                <w:szCs w:val="18"/>
              </w:rPr>
              <w:t>/11/202</w:t>
            </w:r>
            <w:r w:rsidR="00CA4A28">
              <w:rPr>
                <w:rFonts w:asciiTheme="majorHAnsi" w:hAnsiTheme="majorHAnsi"/>
                <w:sz w:val="18"/>
                <w:szCs w:val="18"/>
              </w:rPr>
              <w:t>2</w:t>
            </w:r>
            <w:r w:rsidRPr="00F66358">
              <w:rPr>
                <w:rFonts w:asciiTheme="majorHAnsi" w:hAnsiTheme="majorHAnsi"/>
                <w:sz w:val="18"/>
                <w:szCs w:val="18"/>
              </w:rPr>
              <w:t>. Foto Ana Kérem de Lima Ferreira</w:t>
            </w:r>
            <w:r w:rsidR="004B40E8" w:rsidRPr="00F66358">
              <w:rPr>
                <w:rFonts w:asciiTheme="majorHAnsi" w:hAnsiTheme="majorHAnsi"/>
                <w:sz w:val="18"/>
                <w:szCs w:val="18"/>
              </w:rPr>
              <w:t>.</w:t>
            </w:r>
            <w:r w:rsidR="004B40E8" w:rsidRPr="00F66358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t xml:space="preserve"> </w:t>
            </w:r>
          </w:p>
        </w:tc>
      </w:tr>
    </w:tbl>
    <w:p w14:paraId="2310FBD3" w14:textId="77777777" w:rsidR="00BE4B10" w:rsidRDefault="00BE4B10" w:rsidP="001C138A">
      <w:pPr>
        <w:spacing w:before="240"/>
        <w:rPr>
          <w:rFonts w:asciiTheme="majorHAnsi" w:hAnsiTheme="majorHAnsi"/>
          <w:noProof/>
          <w:lang w:eastAsia="pt-BR"/>
        </w:rPr>
      </w:pPr>
    </w:p>
    <w:tbl>
      <w:tblPr>
        <w:tblStyle w:val="Tabelacomgrade"/>
        <w:tblW w:w="9210" w:type="dxa"/>
        <w:tblInd w:w="38" w:type="dxa"/>
        <w:tblLayout w:type="fixed"/>
        <w:tblLook w:val="04A0" w:firstRow="1" w:lastRow="0" w:firstColumn="1" w:lastColumn="0" w:noHBand="0" w:noVBand="1"/>
      </w:tblPr>
      <w:tblGrid>
        <w:gridCol w:w="5525"/>
        <w:gridCol w:w="1180"/>
        <w:gridCol w:w="1181"/>
        <w:gridCol w:w="1181"/>
        <w:gridCol w:w="143"/>
      </w:tblGrid>
      <w:tr w:rsidR="00CB03DC" w:rsidRPr="007D32FD" w14:paraId="05C5B77F" w14:textId="77777777" w:rsidTr="00296F22">
        <w:trPr>
          <w:gridAfter w:val="1"/>
          <w:wAfter w:w="143" w:type="dxa"/>
          <w:trHeight w:hRule="exact" w:val="397"/>
        </w:trPr>
        <w:tc>
          <w:tcPr>
            <w:tcW w:w="5525" w:type="dxa"/>
            <w:vMerge w:val="restart"/>
          </w:tcPr>
          <w:p w14:paraId="686E18F4" w14:textId="77777777" w:rsidR="00CB03DC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11. </w:t>
            </w:r>
            <w:r w:rsidR="00CB03DC" w:rsidRPr="007D32FD">
              <w:rPr>
                <w:rFonts w:asciiTheme="majorHAnsi" w:hAnsiTheme="majorHAnsi"/>
                <w:b/>
                <w:sz w:val="24"/>
                <w:szCs w:val="24"/>
              </w:rPr>
              <w:t>EXISTÊNCIA DE INSTALAÇÕES DE SEGURANÇA</w:t>
            </w:r>
          </w:p>
        </w:tc>
        <w:tc>
          <w:tcPr>
            <w:tcW w:w="3542" w:type="dxa"/>
            <w:gridSpan w:val="3"/>
          </w:tcPr>
          <w:p w14:paraId="62C04937" w14:textId="77777777" w:rsidR="00CB03DC" w:rsidRPr="007D32FD" w:rsidRDefault="00CB03DC" w:rsidP="002C64C3">
            <w:pPr>
              <w:pStyle w:val="Ttulo3"/>
              <w:tabs>
                <w:tab w:val="left" w:pos="0"/>
              </w:tabs>
              <w:snapToGrid w:val="0"/>
              <w:jc w:val="center"/>
              <w:outlineLvl w:val="2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987C0A" w:rsidRPr="007D32FD" w14:paraId="6B69661C" w14:textId="77777777" w:rsidTr="00296F22">
        <w:trPr>
          <w:gridAfter w:val="1"/>
          <w:wAfter w:w="143" w:type="dxa"/>
          <w:trHeight w:val="397"/>
        </w:trPr>
        <w:tc>
          <w:tcPr>
            <w:tcW w:w="5525" w:type="dxa"/>
            <w:vMerge/>
          </w:tcPr>
          <w:p w14:paraId="0D1D47ED" w14:textId="77777777" w:rsidR="00987C0A" w:rsidRPr="007D32FD" w:rsidRDefault="00987C0A" w:rsidP="00987C0A">
            <w:pPr>
              <w:rPr>
                <w:rFonts w:asciiTheme="majorHAnsi" w:hAnsiTheme="majorHAnsi"/>
              </w:rPr>
            </w:pPr>
          </w:p>
        </w:tc>
        <w:tc>
          <w:tcPr>
            <w:tcW w:w="1180" w:type="dxa"/>
          </w:tcPr>
          <w:p w14:paraId="375CF8D5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BOM</w:t>
            </w:r>
          </w:p>
        </w:tc>
        <w:tc>
          <w:tcPr>
            <w:tcW w:w="1181" w:type="dxa"/>
          </w:tcPr>
          <w:p w14:paraId="04C2E3E4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REGULAR</w:t>
            </w:r>
          </w:p>
        </w:tc>
        <w:tc>
          <w:tcPr>
            <w:tcW w:w="1181" w:type="dxa"/>
          </w:tcPr>
          <w:p w14:paraId="43AD5381" w14:textId="77777777" w:rsidR="00987C0A" w:rsidRPr="007D32FD" w:rsidRDefault="00987C0A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sz w:val="20"/>
              </w:rPr>
            </w:pPr>
            <w:r w:rsidRPr="007D32FD">
              <w:rPr>
                <w:rFonts w:asciiTheme="majorHAnsi" w:hAnsiTheme="majorHAnsi"/>
                <w:sz w:val="20"/>
              </w:rPr>
              <w:t>PRECARIO</w:t>
            </w:r>
          </w:p>
        </w:tc>
      </w:tr>
      <w:tr w:rsidR="00CB03DC" w:rsidRPr="007D32FD" w14:paraId="06A3E006" w14:textId="77777777" w:rsidTr="00296F22">
        <w:trPr>
          <w:gridAfter w:val="1"/>
          <w:wAfter w:w="143" w:type="dxa"/>
          <w:trHeight w:val="567"/>
        </w:trPr>
        <w:tc>
          <w:tcPr>
            <w:tcW w:w="5525" w:type="dxa"/>
          </w:tcPr>
          <w:p w14:paraId="457F2FBD" w14:textId="5DA8EE13" w:rsidR="00340367" w:rsidRPr="007D32FD" w:rsidRDefault="00CB03DC" w:rsidP="00CC6492">
            <w:pPr>
              <w:snapToGrid w:val="0"/>
              <w:spacing w:before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 xml:space="preserve">INSTALAÇÃO DE </w:t>
            </w:r>
            <w:r w:rsidR="00565511" w:rsidRPr="007D32FD">
              <w:rPr>
                <w:rFonts w:asciiTheme="majorHAnsi" w:hAnsiTheme="majorHAnsi"/>
                <w:sz w:val="18"/>
                <w:szCs w:val="18"/>
              </w:rPr>
              <w:t>PREVENÇÃO E</w:t>
            </w:r>
            <w:r w:rsidR="00987C0A" w:rsidRPr="007D32FD">
              <w:rPr>
                <w:rFonts w:asciiTheme="majorHAnsi" w:hAnsiTheme="majorHAnsi"/>
                <w:sz w:val="18"/>
                <w:szCs w:val="18"/>
              </w:rPr>
              <w:t xml:space="preserve"> COMBATE A I</w:t>
            </w:r>
            <w:r w:rsidRPr="007D32FD">
              <w:rPr>
                <w:rFonts w:asciiTheme="majorHAnsi" w:hAnsiTheme="majorHAnsi"/>
                <w:sz w:val="18"/>
                <w:szCs w:val="18"/>
              </w:rPr>
              <w:t>NCÊNDIO</w:t>
            </w:r>
          </w:p>
          <w:p w14:paraId="3B575155" w14:textId="77777777" w:rsidR="00CB03DC" w:rsidRPr="007D32FD" w:rsidRDefault="00A9007F" w:rsidP="00ED2684">
            <w:pPr>
              <w:snapToGrid w:val="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pict w14:anchorId="57E89F6C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7" type="#_x0000_t202" style="position:absolute;margin-left:57.85pt;margin-top:2.05pt;width:9pt;height:8.25pt;z-index:251707392;visibility:visible;mso-width-relative:margin;mso-height-relative:margin" strokeweight=".5pt">
                  <v:fill r:id="rId47" o:title="x" recolor="t" rotate="t" type="frame"/>
                  <v:textbox style="mso-next-textbox:#_x0000_s1037">
                    <w:txbxContent>
                      <w:p w14:paraId="7FD2AE38" w14:textId="77777777" w:rsidR="00A9007F" w:rsidRPr="00912903" w:rsidRDefault="00A9007F" w:rsidP="00E10F9B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>
              <w:rPr>
                <w:rFonts w:asciiTheme="majorHAnsi" w:hAnsiTheme="majorHAnsi"/>
                <w:noProof/>
                <w:lang w:eastAsia="pt-BR"/>
              </w:rPr>
              <w:pict w14:anchorId="1238D080">
                <v:shape id="Caixa de texto 16" o:spid="_x0000_s1026" type="#_x0000_t202" style="position:absolute;margin-left:3.55pt;margin-top:2.05pt;width:9pt;height:8.2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" filled="f" strokeweight=".5pt">
                  <v:textbox style="mso-next-textbox:#Caixa de texto 16">
                    <w:txbxContent>
                      <w:p w14:paraId="55B16BC7" w14:textId="77777777" w:rsidR="00A9007F" w:rsidRPr="00912903" w:rsidRDefault="00A9007F" w:rsidP="0036351C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 w:rsidR="00987C0A" w:rsidRPr="007D32FD">
              <w:rPr>
                <w:rFonts w:asciiTheme="majorHAnsi" w:hAnsiTheme="majorHAnsi"/>
                <w:sz w:val="18"/>
                <w:szCs w:val="18"/>
              </w:rPr>
              <w:t xml:space="preserve">SIM            </w: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 xml:space="preserve">NÃO </w:t>
            </w:r>
          </w:p>
        </w:tc>
        <w:tc>
          <w:tcPr>
            <w:tcW w:w="1180" w:type="dxa"/>
          </w:tcPr>
          <w:p w14:paraId="1FD80465" w14:textId="77777777" w:rsidR="00CB03DC" w:rsidRPr="007D32FD" w:rsidRDefault="007F223B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b w:val="0"/>
                <w:szCs w:val="18"/>
              </w:rPr>
            </w:pPr>
            <w:r>
              <w:rPr>
                <w:rFonts w:asciiTheme="majorHAnsi" w:hAnsiTheme="majorHAnsi"/>
                <w:b w:val="0"/>
                <w:szCs w:val="18"/>
              </w:rPr>
              <w:t>-</w:t>
            </w:r>
          </w:p>
        </w:tc>
        <w:tc>
          <w:tcPr>
            <w:tcW w:w="1181" w:type="dxa"/>
          </w:tcPr>
          <w:p w14:paraId="3D2D5A5A" w14:textId="77777777" w:rsidR="00CB03DC" w:rsidRPr="007D32FD" w:rsidRDefault="007F223B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-</w:t>
            </w:r>
          </w:p>
        </w:tc>
        <w:tc>
          <w:tcPr>
            <w:tcW w:w="1181" w:type="dxa"/>
          </w:tcPr>
          <w:p w14:paraId="0FF0095D" w14:textId="77777777" w:rsidR="00CB03DC" w:rsidRPr="007D32FD" w:rsidRDefault="007F223B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outlineLvl w:val="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-</w:t>
            </w:r>
          </w:p>
        </w:tc>
      </w:tr>
      <w:tr w:rsidR="00A906DC" w:rsidRPr="007D32FD" w14:paraId="2A6F95CD" w14:textId="77777777" w:rsidTr="00296F22">
        <w:trPr>
          <w:gridAfter w:val="1"/>
          <w:wAfter w:w="143" w:type="dxa"/>
          <w:trHeight w:val="567"/>
        </w:trPr>
        <w:tc>
          <w:tcPr>
            <w:tcW w:w="5525" w:type="dxa"/>
          </w:tcPr>
          <w:p w14:paraId="57D5F23D" w14:textId="34C22C1D" w:rsidR="00987C0A" w:rsidRPr="007D32FD" w:rsidRDefault="00A9007F" w:rsidP="002B4266">
            <w:pPr>
              <w:snapToGrid w:val="0"/>
              <w:spacing w:before="40" w:after="40"/>
              <w:ind w:hanging="75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noProof/>
                <w:lang w:eastAsia="pt-BR"/>
              </w:rPr>
              <w:pict w14:anchorId="28A375F3">
                <v:shape id="_x0000_s1038" type="#_x0000_t202" style="position:absolute;margin-left:57.85pt;margin-top:22.5pt;width:9pt;height:8.25pt;z-index:251708416;visibility:visible;mso-position-horizontal-relative:text;mso-position-vertical-relative:text;mso-width-relative:margin;mso-height-relative:margin" strokeweight=".5pt">
                  <v:fill r:id="rId47" o:title="x" recolor="t" rotate="t" type="frame"/>
                  <v:textbox style="mso-next-textbox:#_x0000_s1038">
                    <w:txbxContent>
                      <w:p w14:paraId="69B6B9E4" w14:textId="77777777" w:rsidR="00A9007F" w:rsidRPr="00912903" w:rsidRDefault="00A9007F" w:rsidP="00E10F9B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>
              <w:rPr>
                <w:rFonts w:asciiTheme="majorHAnsi" w:hAnsiTheme="majorHAnsi"/>
                <w:noProof/>
                <w:lang w:eastAsia="pt-BR"/>
              </w:rPr>
              <w:pict w14:anchorId="21F0AEA4">
                <v:shape id="Caixa de texto 19" o:spid="_x0000_s1028" type="#_x0000_t202" style="position:absolute;margin-left:5.05pt;margin-top:14.25pt;width:9pt;height:8.2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" filled="f" strokeweight=".5pt">
                  <v:textbox style="mso-next-textbox:#Caixa de texto 19">
                    <w:txbxContent>
                      <w:p w14:paraId="66492AFC" w14:textId="77777777" w:rsidR="00A9007F" w:rsidRPr="00912903" w:rsidRDefault="00A9007F" w:rsidP="0036351C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 w:rsidR="002B4266" w:rsidRPr="007D32FD">
              <w:rPr>
                <w:rFonts w:asciiTheme="majorHAnsi" w:hAnsiTheme="majorHAnsi"/>
                <w:noProof/>
                <w:lang w:eastAsia="pt-BR"/>
              </w:rPr>
              <w:t>INSTALAÇÃO DE PROTEÇÃO CONTRA DESCARGAS ATMOSFÉRICAS</w:t>
            </w:r>
          </w:p>
          <w:p w14:paraId="45BAE082" w14:textId="77777777" w:rsidR="00A906DC" w:rsidRPr="007D32FD" w:rsidRDefault="00E10F9B" w:rsidP="00CC6492">
            <w:pPr>
              <w:snapToGrid w:val="0"/>
              <w:spacing w:after="4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         </w:t>
            </w:r>
            <w:r w:rsidR="00340367" w:rsidRPr="007D32FD">
              <w:rPr>
                <w:rFonts w:asciiTheme="majorHAnsi" w:hAnsiTheme="majorHAnsi"/>
                <w:sz w:val="18"/>
                <w:szCs w:val="18"/>
              </w:rPr>
              <w:t xml:space="preserve">SIM </w:t>
            </w:r>
            <w:r w:rsidR="00A906DC" w:rsidRPr="007D32FD">
              <w:rPr>
                <w:rFonts w:asciiTheme="majorHAnsi" w:hAnsiTheme="majorHAnsi"/>
                <w:sz w:val="18"/>
                <w:szCs w:val="18"/>
              </w:rPr>
              <w:t xml:space="preserve">      NÃO </w:t>
            </w:r>
          </w:p>
        </w:tc>
        <w:tc>
          <w:tcPr>
            <w:tcW w:w="1180" w:type="dxa"/>
          </w:tcPr>
          <w:p w14:paraId="2D43A69B" w14:textId="77777777" w:rsidR="00A906DC" w:rsidRPr="007D32FD" w:rsidRDefault="007F223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175B57CF" w14:textId="77777777" w:rsidR="00A906DC" w:rsidRPr="007D32FD" w:rsidRDefault="007F223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6446F53" w14:textId="77777777" w:rsidR="00A906DC" w:rsidRPr="007D32FD" w:rsidRDefault="007F223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</w:tr>
      <w:tr w:rsidR="00CB03DC" w:rsidRPr="007D32FD" w14:paraId="50788E18" w14:textId="77777777" w:rsidTr="00296F22">
        <w:trPr>
          <w:gridAfter w:val="1"/>
          <w:wAfter w:w="143" w:type="dxa"/>
          <w:trHeight w:val="567"/>
        </w:trPr>
        <w:tc>
          <w:tcPr>
            <w:tcW w:w="5525" w:type="dxa"/>
          </w:tcPr>
          <w:p w14:paraId="15D29A5D" w14:textId="18232CE1" w:rsidR="00CB03DC" w:rsidRPr="007D32FD" w:rsidRDefault="00A9007F" w:rsidP="005A57B6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noProof/>
                <w:lang w:eastAsia="pt-BR"/>
              </w:rPr>
              <w:pict w14:anchorId="2968885F">
                <v:shape id="Caixa de texto 22" o:spid="_x0000_s1031" type="#_x0000_t202" style="position:absolute;margin-left:66.85pt;margin-top:23.8pt;width:9pt;height:8.25pt;z-index:2516992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" filled="f" strokeweight=".5pt">
                  <v:textbox style="mso-next-textbox:#Caixa de texto 22">
                    <w:txbxContent>
                      <w:p w14:paraId="2E624F89" w14:textId="77777777" w:rsidR="00A9007F" w:rsidRPr="00912903" w:rsidRDefault="00A9007F" w:rsidP="0036351C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 w:rsidR="002B4266" w:rsidRPr="007D32FD">
              <w:rPr>
                <w:rFonts w:asciiTheme="majorHAnsi" w:hAnsiTheme="majorHAnsi"/>
                <w:noProof/>
                <w:lang w:eastAsia="pt-BR"/>
              </w:rPr>
              <w:t xml:space="preserve">INSTALAÇÃO </w: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>DE SEGURANÇA</w:t>
            </w:r>
            <w:r w:rsidR="002B4266" w:rsidRPr="007D32FD">
              <w:rPr>
                <w:rFonts w:asciiTheme="majorHAnsi" w:hAnsiTheme="majorHAnsi"/>
                <w:sz w:val="18"/>
                <w:szCs w:val="18"/>
              </w:rPr>
              <w:t>/ ALARME</w:t>
            </w:r>
          </w:p>
          <w:p w14:paraId="4B78A0CD" w14:textId="77777777" w:rsidR="00CB03DC" w:rsidRPr="007D32FD" w:rsidRDefault="00A9007F" w:rsidP="00987C0A">
            <w:pPr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noProof/>
                <w:lang w:eastAsia="pt-BR"/>
              </w:rPr>
              <w:pict w14:anchorId="2A44603B">
                <v:shape id="_x0000_s1036" type="#_x0000_t202" style="position:absolute;margin-left:-12pt;margin-top:7.6pt;width:9pt;height:8.25pt;z-index:251706368;visibility:visible;mso-width-relative:margin;mso-height-relative:margin" strokeweight=".5pt">
                  <v:fill r:id="rId47" o:title="x" recolor="t" rotate="t" type="frame"/>
                  <v:textbox style="mso-next-textbox:#_x0000_s1036">
                    <w:txbxContent>
                      <w:p w14:paraId="5A951D32" w14:textId="77777777" w:rsidR="00A9007F" w:rsidRPr="00912903" w:rsidRDefault="00A9007F" w:rsidP="00B74A6B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>SIM                      NÃO</w:t>
            </w:r>
          </w:p>
        </w:tc>
        <w:tc>
          <w:tcPr>
            <w:tcW w:w="1180" w:type="dxa"/>
          </w:tcPr>
          <w:p w14:paraId="6DBDA918" w14:textId="77777777" w:rsidR="00CB03DC" w:rsidRPr="007D32FD" w:rsidRDefault="00801F93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00CE8A5" w14:textId="77777777" w:rsidR="00CB03DC" w:rsidRPr="007D32FD" w:rsidRDefault="007F223B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-</w:t>
            </w:r>
          </w:p>
        </w:tc>
        <w:tc>
          <w:tcPr>
            <w:tcW w:w="1181" w:type="dxa"/>
          </w:tcPr>
          <w:p w14:paraId="2A45BD36" w14:textId="23D688D8" w:rsidR="00CB03DC" w:rsidRPr="007D32FD" w:rsidRDefault="00801F93" w:rsidP="00987C0A">
            <w:pPr>
              <w:snapToGrid w:val="0"/>
              <w:spacing w:before="40" w:after="40"/>
              <w:jc w:val="center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>100</w:t>
            </w:r>
            <w:r w:rsidR="00F34448">
              <w:rPr>
                <w:rFonts w:asciiTheme="majorHAnsi" w:hAnsiTheme="majorHAnsi"/>
                <w:sz w:val="18"/>
                <w:szCs w:val="18"/>
              </w:rPr>
              <w:t>%</w:t>
            </w:r>
          </w:p>
        </w:tc>
      </w:tr>
      <w:tr w:rsidR="00296F22" w:rsidRPr="00296F22" w14:paraId="5617CDD9" w14:textId="77777777" w:rsidTr="00296F22">
        <w:tc>
          <w:tcPr>
            <w:tcW w:w="9210" w:type="dxa"/>
            <w:gridSpan w:val="5"/>
          </w:tcPr>
          <w:p w14:paraId="77215DC9" w14:textId="77777777" w:rsidR="00296F22" w:rsidRPr="00296F22" w:rsidRDefault="00296F22" w:rsidP="00296F22">
            <w:pPr>
              <w:spacing w:before="240"/>
              <w:jc w:val="center"/>
              <w:rPr>
                <w:rFonts w:asciiTheme="majorHAnsi" w:hAnsiTheme="majorHAnsi"/>
              </w:rPr>
            </w:pPr>
            <w:r w:rsidRPr="00296F22">
              <w:rPr>
                <w:noProof/>
                <w:lang w:eastAsia="pt-BR"/>
              </w:rPr>
              <w:lastRenderedPageBreak/>
              <w:drawing>
                <wp:inline distT="0" distB="0" distL="0" distR="0" wp14:anchorId="2A646F3B" wp14:editId="30CA54BE">
                  <wp:extent cx="4807506" cy="36000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brightnessContrast bright="-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96" t="18205"/>
                          <a:stretch/>
                        </pic:blipFill>
                        <pic:spPr bwMode="auto">
                          <a:xfrm>
                            <a:off x="0" y="0"/>
                            <a:ext cx="4807506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6F22" w:rsidRPr="00296F22" w14:paraId="53C43CFC" w14:textId="77777777" w:rsidTr="00296F22">
        <w:tc>
          <w:tcPr>
            <w:tcW w:w="9210" w:type="dxa"/>
            <w:gridSpan w:val="5"/>
          </w:tcPr>
          <w:p w14:paraId="6A40D1F9" w14:textId="5E4DEB22" w:rsidR="00296F22" w:rsidRPr="00296F22" w:rsidRDefault="00296F22" w:rsidP="00052FBA">
            <w:pPr>
              <w:rPr>
                <w:rFonts w:asciiTheme="majorHAnsi" w:hAnsiTheme="majorHAnsi"/>
                <w:noProof/>
                <w:lang w:eastAsia="pt-BR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21: </w:t>
            </w:r>
            <w:r w:rsidRPr="00296F22">
              <w:rPr>
                <w:rFonts w:asciiTheme="majorHAnsi" w:hAnsiTheme="majorHAnsi"/>
                <w:sz w:val="18"/>
                <w:szCs w:val="18"/>
              </w:rPr>
              <w:t>Instalações do sistema de segurança</w:t>
            </w:r>
            <w:r>
              <w:rPr>
                <w:rFonts w:asciiTheme="majorHAnsi" w:hAnsiTheme="majorHAnsi"/>
                <w:sz w:val="18"/>
                <w:szCs w:val="18"/>
              </w:rPr>
              <w:t xml:space="preserve"> e internet</w:t>
            </w:r>
            <w:r w:rsidRPr="00296F22">
              <w:rPr>
                <w:rFonts w:asciiTheme="majorHAnsi" w:hAnsiTheme="majorHAnsi"/>
                <w:sz w:val="18"/>
                <w:szCs w:val="18"/>
              </w:rPr>
              <w:t xml:space="preserve"> na edificação. Destaca-se que as mesmas não estão funcionando.   </w:t>
            </w:r>
            <w:r w:rsidR="00052FBA">
              <w:rPr>
                <w:rFonts w:asciiTheme="majorHAnsi" w:hAnsiTheme="majorHAnsi"/>
                <w:sz w:val="18"/>
                <w:szCs w:val="18"/>
              </w:rPr>
              <w:t>Data: 12</w:t>
            </w:r>
            <w:r w:rsidRPr="00F66358">
              <w:rPr>
                <w:rFonts w:asciiTheme="majorHAnsi" w:hAnsiTheme="majorHAnsi"/>
                <w:sz w:val="18"/>
                <w:szCs w:val="18"/>
              </w:rPr>
              <w:t>/11/202</w:t>
            </w:r>
            <w:r w:rsidR="00052FBA">
              <w:rPr>
                <w:rFonts w:asciiTheme="majorHAnsi" w:hAnsiTheme="majorHAnsi"/>
                <w:sz w:val="18"/>
                <w:szCs w:val="18"/>
              </w:rPr>
              <w:t>2</w:t>
            </w:r>
            <w:r w:rsidRPr="00F66358">
              <w:rPr>
                <w:rFonts w:asciiTheme="majorHAnsi" w:hAnsiTheme="majorHAnsi"/>
                <w:sz w:val="18"/>
                <w:szCs w:val="18"/>
              </w:rPr>
              <w:t>. Foto Ana Kérem de Lima Ferreira.</w:t>
            </w:r>
          </w:p>
        </w:tc>
      </w:tr>
    </w:tbl>
    <w:p w14:paraId="4B72F66E" w14:textId="77777777" w:rsidR="00CB03DC" w:rsidRPr="007D32FD" w:rsidRDefault="00CB03DC" w:rsidP="00CB03DC">
      <w:pPr>
        <w:rPr>
          <w:rFonts w:asciiTheme="majorHAnsi" w:hAnsiTheme="majorHAnsi"/>
          <w:b/>
        </w:rPr>
      </w:pPr>
    </w:p>
    <w:tbl>
      <w:tblPr>
        <w:tblW w:w="9086" w:type="dxa"/>
        <w:tblInd w:w="-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43"/>
        <w:gridCol w:w="1181"/>
        <w:gridCol w:w="1181"/>
        <w:gridCol w:w="1181"/>
      </w:tblGrid>
      <w:tr w:rsidR="00EA4055" w:rsidRPr="007D32FD" w14:paraId="2D3A2067" w14:textId="77777777" w:rsidTr="002C64C3">
        <w:trPr>
          <w:trHeight w:hRule="exact" w:val="397"/>
        </w:trPr>
        <w:tc>
          <w:tcPr>
            <w:tcW w:w="5543" w:type="dxa"/>
            <w:vMerge w:val="restart"/>
            <w:shd w:val="clear" w:color="auto" w:fill="BFBFBF" w:themeFill="background1" w:themeFillShade="BF"/>
            <w:vAlign w:val="center"/>
          </w:tcPr>
          <w:p w14:paraId="1464AB56" w14:textId="77777777" w:rsidR="00EA4055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12. </w:t>
            </w:r>
            <w:r w:rsidR="00EA4055" w:rsidRPr="007D32FD">
              <w:rPr>
                <w:rFonts w:asciiTheme="majorHAnsi" w:hAnsiTheme="majorHAnsi"/>
                <w:b/>
                <w:sz w:val="24"/>
                <w:szCs w:val="24"/>
              </w:rPr>
              <w:t>ANÁLISE DO ENTORNO</w:t>
            </w:r>
          </w:p>
        </w:tc>
        <w:tc>
          <w:tcPr>
            <w:tcW w:w="3543" w:type="dxa"/>
            <w:gridSpan w:val="3"/>
            <w:shd w:val="clear" w:color="auto" w:fill="BFBFBF" w:themeFill="background1" w:themeFillShade="BF"/>
            <w:vAlign w:val="center"/>
          </w:tcPr>
          <w:p w14:paraId="750DCB38" w14:textId="77777777" w:rsidR="00EA4055" w:rsidRPr="007D32FD" w:rsidRDefault="00EA4055" w:rsidP="002C64C3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b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ESTADO DE CONSERVAÇÃO</w:t>
            </w:r>
          </w:p>
        </w:tc>
      </w:tr>
      <w:tr w:rsidR="00EA4055" w:rsidRPr="007D32FD" w14:paraId="494E6AC8" w14:textId="77777777" w:rsidTr="006D76FA">
        <w:trPr>
          <w:trHeight w:val="397"/>
        </w:trPr>
        <w:tc>
          <w:tcPr>
            <w:tcW w:w="5543" w:type="dxa"/>
            <w:vMerge/>
            <w:shd w:val="clear" w:color="auto" w:fill="BFBFBF" w:themeFill="background1" w:themeFillShade="BF"/>
          </w:tcPr>
          <w:p w14:paraId="29F9C90A" w14:textId="77777777" w:rsidR="00EA4055" w:rsidRPr="007D32FD" w:rsidRDefault="00EA4055" w:rsidP="00EA4055">
            <w:pPr>
              <w:pStyle w:val="Ttulo3"/>
              <w:tabs>
                <w:tab w:val="left" w:pos="0"/>
              </w:tabs>
              <w:snapToGrid w:val="0"/>
              <w:spacing w:before="120"/>
              <w:jc w:val="center"/>
              <w:rPr>
                <w:rFonts w:asciiTheme="majorHAnsi" w:hAnsiTheme="majorHAnsi"/>
                <w:b/>
                <w:sz w:val="20"/>
              </w:rPr>
            </w:pPr>
          </w:p>
        </w:tc>
        <w:tc>
          <w:tcPr>
            <w:tcW w:w="1181" w:type="dxa"/>
            <w:shd w:val="clear" w:color="auto" w:fill="BFBFBF" w:themeFill="background1" w:themeFillShade="BF"/>
          </w:tcPr>
          <w:p w14:paraId="6EA25242" w14:textId="77777777" w:rsidR="00EA4055" w:rsidRPr="007D32FD" w:rsidRDefault="00EA4055" w:rsidP="00EA4055">
            <w:pPr>
              <w:pStyle w:val="Ttulo3"/>
              <w:tabs>
                <w:tab w:val="left" w:pos="0"/>
              </w:tabs>
              <w:snapToGrid w:val="0"/>
              <w:spacing w:before="120"/>
              <w:jc w:val="center"/>
              <w:rPr>
                <w:rFonts w:asciiTheme="majorHAnsi" w:hAnsiTheme="majorHAnsi"/>
                <w:b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BOM</w:t>
            </w:r>
          </w:p>
        </w:tc>
        <w:tc>
          <w:tcPr>
            <w:tcW w:w="1181" w:type="dxa"/>
            <w:shd w:val="clear" w:color="auto" w:fill="BFBFBF" w:themeFill="background1" w:themeFillShade="BF"/>
          </w:tcPr>
          <w:p w14:paraId="643A8EB5" w14:textId="77777777" w:rsidR="00EA4055" w:rsidRPr="007D32FD" w:rsidRDefault="00EA4055" w:rsidP="00EA4055">
            <w:pPr>
              <w:pStyle w:val="Ttulo3"/>
              <w:tabs>
                <w:tab w:val="left" w:pos="0"/>
              </w:tabs>
              <w:snapToGrid w:val="0"/>
              <w:spacing w:before="120"/>
              <w:jc w:val="center"/>
              <w:rPr>
                <w:rFonts w:asciiTheme="majorHAnsi" w:hAnsiTheme="majorHAnsi"/>
                <w:b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REGULAR</w:t>
            </w:r>
          </w:p>
        </w:tc>
        <w:tc>
          <w:tcPr>
            <w:tcW w:w="1181" w:type="dxa"/>
            <w:shd w:val="clear" w:color="auto" w:fill="BFBFBF" w:themeFill="background1" w:themeFillShade="BF"/>
          </w:tcPr>
          <w:p w14:paraId="3581A2C7" w14:textId="77777777" w:rsidR="00EA4055" w:rsidRPr="007D32FD" w:rsidRDefault="00EA4055" w:rsidP="00EA4055">
            <w:pPr>
              <w:pStyle w:val="Ttulo3"/>
              <w:tabs>
                <w:tab w:val="left" w:pos="0"/>
              </w:tabs>
              <w:snapToGrid w:val="0"/>
              <w:spacing w:before="120"/>
              <w:jc w:val="center"/>
              <w:rPr>
                <w:rFonts w:asciiTheme="majorHAnsi" w:hAnsiTheme="majorHAnsi"/>
                <w:b/>
                <w:sz w:val="20"/>
              </w:rPr>
            </w:pPr>
            <w:r w:rsidRPr="007D32FD">
              <w:rPr>
                <w:rFonts w:asciiTheme="majorHAnsi" w:hAnsiTheme="majorHAnsi"/>
                <w:b/>
                <w:sz w:val="20"/>
              </w:rPr>
              <w:t>PRECARIO</w:t>
            </w:r>
          </w:p>
        </w:tc>
      </w:tr>
      <w:tr w:rsidR="00CB03DC" w:rsidRPr="007D32FD" w14:paraId="78DDB5A1" w14:textId="77777777" w:rsidTr="006D76FA">
        <w:trPr>
          <w:trHeight w:val="283"/>
        </w:trPr>
        <w:tc>
          <w:tcPr>
            <w:tcW w:w="5543" w:type="dxa"/>
            <w:tcBorders>
              <w:bottom w:val="single" w:sz="4" w:space="0" w:color="auto"/>
            </w:tcBorders>
          </w:tcPr>
          <w:p w14:paraId="6063673A" w14:textId="77777777" w:rsidR="00CB03DC" w:rsidRPr="007D32FD" w:rsidRDefault="00CB03DC" w:rsidP="00E1428B">
            <w:pPr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sz w:val="18"/>
                <w:szCs w:val="18"/>
              </w:rPr>
              <w:t>BENS IMÓVEIS E ESTRUTURAS DO ENTORNO</w:t>
            </w:r>
          </w:p>
        </w:tc>
        <w:tc>
          <w:tcPr>
            <w:tcW w:w="1181" w:type="dxa"/>
            <w:tcBorders>
              <w:bottom w:val="single" w:sz="4" w:space="0" w:color="auto"/>
            </w:tcBorders>
            <w:vAlign w:val="center"/>
          </w:tcPr>
          <w:p w14:paraId="607BFD7A" w14:textId="2BA98B29" w:rsidR="00CB03DC" w:rsidRPr="007D32FD" w:rsidRDefault="00F34448" w:rsidP="00987C0A">
            <w:pPr>
              <w:pStyle w:val="Ttulo1"/>
              <w:tabs>
                <w:tab w:val="left" w:pos="0"/>
              </w:tabs>
              <w:snapToGrid w:val="0"/>
              <w:rPr>
                <w:rFonts w:asciiTheme="majorHAnsi" w:hAnsiTheme="majorHAnsi"/>
                <w:b w:val="0"/>
                <w:szCs w:val="18"/>
              </w:rPr>
            </w:pPr>
            <w:r>
              <w:rPr>
                <w:rFonts w:asciiTheme="majorHAnsi" w:hAnsiTheme="majorHAnsi"/>
                <w:b w:val="0"/>
                <w:szCs w:val="18"/>
              </w:rPr>
              <w:t>10%</w:t>
            </w:r>
          </w:p>
        </w:tc>
        <w:tc>
          <w:tcPr>
            <w:tcW w:w="1181" w:type="dxa"/>
            <w:tcBorders>
              <w:bottom w:val="single" w:sz="4" w:space="0" w:color="auto"/>
            </w:tcBorders>
            <w:vAlign w:val="center"/>
          </w:tcPr>
          <w:p w14:paraId="0FB81042" w14:textId="6AD9AE78" w:rsidR="00CB03DC" w:rsidRPr="007D32FD" w:rsidRDefault="00F34448" w:rsidP="00987C0A">
            <w:pPr>
              <w:pStyle w:val="Ttulo1"/>
              <w:tabs>
                <w:tab w:val="left" w:pos="0"/>
              </w:tabs>
              <w:snapToGrid w:val="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40%</w:t>
            </w:r>
          </w:p>
        </w:tc>
        <w:tc>
          <w:tcPr>
            <w:tcW w:w="1181" w:type="dxa"/>
            <w:tcBorders>
              <w:bottom w:val="single" w:sz="4" w:space="0" w:color="auto"/>
            </w:tcBorders>
            <w:vAlign w:val="center"/>
          </w:tcPr>
          <w:p w14:paraId="23546CC6" w14:textId="76906495" w:rsidR="00CB03DC" w:rsidRPr="007D32FD" w:rsidRDefault="00F34448" w:rsidP="00987C0A">
            <w:pPr>
              <w:pStyle w:val="Ttulo1"/>
              <w:tabs>
                <w:tab w:val="left" w:pos="0"/>
              </w:tabs>
              <w:snapToGrid w:val="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50%</w:t>
            </w:r>
            <w:bookmarkStart w:id="0" w:name="_GoBack"/>
            <w:bookmarkEnd w:id="0"/>
          </w:p>
        </w:tc>
      </w:tr>
      <w:tr w:rsidR="00CB03DC" w:rsidRPr="007D32FD" w14:paraId="67B0599F" w14:textId="77777777" w:rsidTr="006D76FA">
        <w:trPr>
          <w:trHeight w:val="1417"/>
        </w:trPr>
        <w:tc>
          <w:tcPr>
            <w:tcW w:w="9086" w:type="dxa"/>
            <w:gridSpan w:val="4"/>
            <w:tcBorders>
              <w:bottom w:val="single" w:sz="4" w:space="0" w:color="auto"/>
            </w:tcBorders>
          </w:tcPr>
          <w:p w14:paraId="6C8DC930" w14:textId="77777777" w:rsidR="00CB03DC" w:rsidRPr="007D32FD" w:rsidRDefault="00A9007F" w:rsidP="00E1428B">
            <w:pPr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noProof/>
                <w:lang w:eastAsia="pt-BR"/>
              </w:rPr>
              <w:pict w14:anchorId="5A9211D8">
                <v:shape id="_x0000_s1039" type="#_x0000_t202" style="position:absolute;margin-left:167.05pt;margin-top:3.25pt;width:9pt;height:8.25pt;z-index:251709440;visibility:visible;mso-position-horizontal-relative:text;mso-position-vertical-relative:text;mso-width-relative:margin;mso-height-relative:margin" strokeweight=".5pt">
                  <v:fill r:id="rId47" o:title="x" recolor="t" rotate="t" type="frame"/>
                  <v:textbox style="mso-next-textbox:#_x0000_s1039">
                    <w:txbxContent>
                      <w:p w14:paraId="52E8E7E6" w14:textId="77777777" w:rsidR="00A9007F" w:rsidRPr="00912903" w:rsidRDefault="00A9007F" w:rsidP="00053340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>
              <w:rPr>
                <w:rFonts w:asciiTheme="majorHAnsi" w:hAnsiTheme="majorHAnsi"/>
                <w:noProof/>
                <w:lang w:eastAsia="pt-BR"/>
              </w:rPr>
              <w:pict w14:anchorId="30C379FD">
                <v:shape id="Caixa de texto 25" o:spid="_x0000_s1032" type="#_x0000_t202" style="position:absolute;margin-left:221.85pt;margin-top:3.25pt;width:9pt;height:8.25pt;z-index:25170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" filled="f" strokeweight=".5pt">
                  <v:textbox>
                    <w:txbxContent>
                      <w:p w14:paraId="6897BF62" w14:textId="77777777" w:rsidR="00A9007F" w:rsidRPr="00912903" w:rsidRDefault="00A9007F" w:rsidP="0036351C">
                        <w:pPr>
                          <w:spacing w:after="60"/>
                        </w:pPr>
                      </w:p>
                    </w:txbxContent>
                  </v:textbox>
                  <w10:wrap type="square"/>
                </v:shape>
              </w:pict>
            </w:r>
            <w:r w:rsidR="00CB03DC" w:rsidRPr="007D32FD">
              <w:rPr>
                <w:rFonts w:asciiTheme="majorHAnsi" w:hAnsiTheme="majorHAnsi"/>
                <w:b/>
                <w:sz w:val="18"/>
                <w:szCs w:val="18"/>
              </w:rPr>
              <w:t xml:space="preserve">EXISTÊNCIA DE </w:t>
            </w:r>
            <w:r w:rsidR="00EA4055" w:rsidRPr="007D32FD">
              <w:rPr>
                <w:rFonts w:asciiTheme="majorHAnsi" w:hAnsiTheme="majorHAnsi"/>
                <w:b/>
                <w:sz w:val="18"/>
                <w:szCs w:val="18"/>
              </w:rPr>
              <w:t>INTERVENÇÕES:</w:t>
            </w:r>
            <w:r w:rsidR="00053340">
              <w:rPr>
                <w:rFonts w:asciiTheme="majorHAnsi" w:hAnsiTheme="majorHAnsi"/>
                <w:b/>
                <w:sz w:val="18"/>
                <w:szCs w:val="18"/>
              </w:rPr>
              <w:t xml:space="preserve">                </w:t>
            </w:r>
            <w:r w:rsidR="00CB03DC" w:rsidRPr="007D32FD">
              <w:rPr>
                <w:rFonts w:asciiTheme="majorHAnsi" w:hAnsiTheme="majorHAnsi"/>
                <w:sz w:val="18"/>
                <w:szCs w:val="18"/>
              </w:rPr>
              <w:t>SIM                 NÃO</w:t>
            </w:r>
          </w:p>
          <w:p w14:paraId="166C1F44" w14:textId="77777777" w:rsidR="00517D36" w:rsidRPr="00C42BDD" w:rsidRDefault="00517D36" w:rsidP="00FF494E">
            <w:pPr>
              <w:rPr>
                <w:rFonts w:asciiTheme="majorHAnsi" w:hAnsiTheme="majorHAnsi"/>
                <w:sz w:val="18"/>
                <w:szCs w:val="18"/>
              </w:rPr>
            </w:pPr>
          </w:p>
          <w:p w14:paraId="4CF82BAD" w14:textId="4241DF6C" w:rsidR="00CB03DC" w:rsidRPr="00C42BDD" w:rsidRDefault="00CB03DC" w:rsidP="00C42BDD">
            <w:pPr>
              <w:rPr>
                <w:rFonts w:asciiTheme="majorHAnsi" w:hAnsiTheme="majorHAnsi"/>
                <w:sz w:val="18"/>
                <w:szCs w:val="18"/>
              </w:rPr>
            </w:pPr>
            <w:r w:rsidRPr="00C42BDD">
              <w:rPr>
                <w:rFonts w:asciiTheme="majorHAnsi" w:hAnsiTheme="majorHAnsi"/>
                <w:b/>
                <w:sz w:val="18"/>
                <w:szCs w:val="18"/>
              </w:rPr>
              <w:t>DESCRIÇÃO DAS INTERVENÇÕES</w:t>
            </w:r>
            <w:r w:rsidRPr="00C42BDD">
              <w:rPr>
                <w:rFonts w:asciiTheme="majorHAnsi" w:hAnsiTheme="majorHAnsi"/>
                <w:sz w:val="18"/>
                <w:szCs w:val="18"/>
              </w:rPr>
              <w:t>:</w:t>
            </w:r>
            <w:r w:rsidR="00051EC9">
              <w:rPr>
                <w:rFonts w:asciiTheme="majorHAnsi" w:hAnsiTheme="majorHAnsi"/>
                <w:b/>
                <w:sz w:val="18"/>
                <w:szCs w:val="18"/>
              </w:rPr>
              <w:t xml:space="preserve"> </w:t>
            </w:r>
            <w:r w:rsidR="00A17C5A">
              <w:rPr>
                <w:rFonts w:asciiTheme="majorHAnsi" w:hAnsiTheme="majorHAnsi"/>
                <w:b/>
                <w:sz w:val="18"/>
                <w:szCs w:val="18"/>
              </w:rPr>
              <w:t xml:space="preserve"> </w:t>
            </w:r>
            <w:r w:rsidR="00A00CB0" w:rsidRPr="00A00CB0">
              <w:rPr>
                <w:rFonts w:asciiTheme="majorHAnsi" w:hAnsiTheme="majorHAnsi"/>
                <w:bCs/>
                <w:sz w:val="18"/>
                <w:szCs w:val="18"/>
              </w:rPr>
              <w:t>P</w:t>
            </w:r>
            <w:r w:rsidR="00A17C5A" w:rsidRPr="00A00CB0">
              <w:rPr>
                <w:rFonts w:asciiTheme="majorHAnsi" w:hAnsiTheme="majorHAnsi"/>
                <w:bCs/>
                <w:sz w:val="18"/>
                <w:szCs w:val="18"/>
              </w:rPr>
              <w:t>ercebe-se</w:t>
            </w:r>
            <w:r w:rsidR="00051EC9" w:rsidRPr="00A00CB0">
              <w:rPr>
                <w:rFonts w:asciiTheme="majorHAnsi" w:hAnsiTheme="majorHAnsi"/>
                <w:bCs/>
                <w:sz w:val="18"/>
                <w:szCs w:val="18"/>
              </w:rPr>
              <w:t xml:space="preserve"> no entorno a existência de novas edificações, porém é perceptível que ainda prevalecem as tipologias comuns a núcleos ferroviários, como grandes galpões. Percebe-se também a presença de edificações que obstruem parcialmente a visualização da estação. Constata-se ainda um moderado fluxo de veículos no entorno da estação.</w:t>
            </w:r>
          </w:p>
        </w:tc>
      </w:tr>
    </w:tbl>
    <w:p w14:paraId="736B176E" w14:textId="77777777" w:rsidR="00EA4055" w:rsidRDefault="00EA4055" w:rsidP="00CB03DC">
      <w:pPr>
        <w:rPr>
          <w:rFonts w:asciiTheme="majorHAnsi" w:hAnsiTheme="majorHAnsi"/>
          <w:sz w:val="18"/>
          <w:szCs w:val="18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210"/>
      </w:tblGrid>
      <w:tr w:rsidR="00C06BF7" w:rsidRPr="00C06BF7" w14:paraId="71DF65E1" w14:textId="77777777" w:rsidTr="00C06BF7">
        <w:tc>
          <w:tcPr>
            <w:tcW w:w="9210" w:type="dxa"/>
          </w:tcPr>
          <w:p w14:paraId="18EDB257" w14:textId="565ED1F0" w:rsidR="00C06BF7" w:rsidRPr="00C06BF7" w:rsidRDefault="00052FBA" w:rsidP="00A9007F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052FBA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lastRenderedPageBreak/>
              <w:drawing>
                <wp:inline distT="0" distB="0" distL="0" distR="0" wp14:anchorId="6397BE0F" wp14:editId="42CC2F87">
                  <wp:extent cx="4800000" cy="3600000"/>
                  <wp:effectExtent l="0" t="0" r="0" b="0"/>
                  <wp:docPr id="42" name="Imagem 42" descr="C:\Users\Ana\Desktop\PREFEITURA\2021\ICMS 2021\LAUDOS\2021\FOTOS ESTAÇÃO\WhatsApp Image 2021-11-10 at 10.12.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Ana\Desktop\PREFEITURA\2021\ICMS 2021\LAUDOS\2021\FOTOS ESTAÇÃO\WhatsApp Image 2021-11-10 at 10.12.2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BF7" w:rsidRPr="00C06BF7" w14:paraId="1A9B5F44" w14:textId="77777777" w:rsidTr="00C06BF7">
        <w:tc>
          <w:tcPr>
            <w:tcW w:w="9210" w:type="dxa"/>
          </w:tcPr>
          <w:p w14:paraId="2254645F" w14:textId="1A9D336C" w:rsidR="00C06BF7" w:rsidRPr="00C06BF7" w:rsidRDefault="00C06BF7" w:rsidP="00A9007F">
            <w:pPr>
              <w:rPr>
                <w:rFonts w:asciiTheme="majorHAnsi" w:hAnsiTheme="majorHAnsi"/>
                <w:sz w:val="18"/>
                <w:szCs w:val="18"/>
              </w:rPr>
            </w:pPr>
            <w:r w:rsidRPr="00C06BF7">
              <w:rPr>
                <w:rFonts w:asciiTheme="majorHAnsi" w:hAnsiTheme="majorHAnsi"/>
                <w:sz w:val="18"/>
                <w:szCs w:val="18"/>
              </w:rPr>
              <w:t>Foto 22: Percebe-se que na fachada lateral direita do imóvel existem duas lanchonetes, que podem ser consideradas como anexos espúrios, interferindo na leitura do bem e interferindo em sua ambiência graças a poluição visual existente. Nota-se ainda o uso do local como espaço de comércio pelos produt</w:t>
            </w:r>
            <w:r w:rsidR="00052FBA">
              <w:rPr>
                <w:rFonts w:asciiTheme="majorHAnsi" w:hAnsiTheme="majorHAnsi"/>
                <w:sz w:val="18"/>
                <w:szCs w:val="18"/>
              </w:rPr>
              <w:t>ores rurais da região.  Data: 12/11/2022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>. Foto Ana Kérem de Lima Ferreira.</w:t>
            </w:r>
          </w:p>
        </w:tc>
      </w:tr>
      <w:tr w:rsidR="00C06BF7" w:rsidRPr="00C06BF7" w14:paraId="5C2C7453" w14:textId="77777777" w:rsidTr="00C06BF7">
        <w:tc>
          <w:tcPr>
            <w:tcW w:w="9210" w:type="dxa"/>
          </w:tcPr>
          <w:p w14:paraId="6964D42B" w14:textId="499911E9" w:rsidR="00C06BF7" w:rsidRPr="00C06BF7" w:rsidRDefault="00052FBA" w:rsidP="00A9007F">
            <w:pPr>
              <w:jc w:val="center"/>
              <w:rPr>
                <w:rFonts w:asciiTheme="majorHAnsi" w:hAnsiTheme="majorHAnsi"/>
                <w:sz w:val="18"/>
                <w:szCs w:val="18"/>
              </w:rPr>
            </w:pPr>
            <w:r w:rsidRPr="00052FBA">
              <w:rPr>
                <w:rFonts w:asciiTheme="majorHAnsi" w:hAnsiTheme="majorHAnsi"/>
                <w:noProof/>
                <w:sz w:val="18"/>
                <w:szCs w:val="18"/>
                <w:lang w:eastAsia="pt-BR"/>
              </w:rPr>
              <w:drawing>
                <wp:inline distT="0" distB="0" distL="0" distR="0" wp14:anchorId="64A003E4" wp14:editId="06540602">
                  <wp:extent cx="4869360" cy="3600000"/>
                  <wp:effectExtent l="0" t="0" r="0" b="0"/>
                  <wp:docPr id="48" name="Imagem 48" descr="C:\Users\Ana\Desktop\PREFEITURA\2021\ANTIGA ESTAÇÃO FERROVIÁRIA\FOTOS\ESTAÇÃO FERROVIÁRIA caratinga - 2019\IMG_20190904_103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na\Desktop\PREFEITURA\2021\ANTIGA ESTAÇÃO FERROVIÁRIA\FOTOS\ESTAÇÃO FERROVIÁRIA caratinga - 2019\IMG_20190904_103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090" r="25028" b="8445"/>
                          <a:stretch/>
                        </pic:blipFill>
                        <pic:spPr bwMode="auto">
                          <a:xfrm>
                            <a:off x="0" y="0"/>
                            <a:ext cx="486936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BF7" w:rsidRPr="00C06BF7" w14:paraId="71A690BA" w14:textId="77777777" w:rsidTr="00C06BF7">
        <w:tc>
          <w:tcPr>
            <w:tcW w:w="9210" w:type="dxa"/>
          </w:tcPr>
          <w:p w14:paraId="307773E9" w14:textId="555BABED" w:rsidR="00C06BF7" w:rsidRPr="00C06BF7" w:rsidRDefault="00C06BF7" w:rsidP="00474828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23: 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>Assim como do lado direito, a fachada lateral esquerda também é obstacularizada por uma edificação feita demasiadamente próxima à estação. Nota-se ainda as novas construções na encosta ao fundo. Data: 1</w:t>
            </w:r>
            <w:r w:rsidR="00474828">
              <w:rPr>
                <w:rFonts w:asciiTheme="majorHAnsi" w:hAnsiTheme="majorHAnsi"/>
                <w:sz w:val="18"/>
                <w:szCs w:val="18"/>
              </w:rPr>
              <w:t>2/11/2022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>. Foto Ana Kérem de Lima Ferreira.</w:t>
            </w:r>
          </w:p>
        </w:tc>
      </w:tr>
      <w:tr w:rsidR="00C06BF7" w:rsidRPr="00C06BF7" w14:paraId="2B579195" w14:textId="77777777" w:rsidTr="00C06BF7">
        <w:tc>
          <w:tcPr>
            <w:tcW w:w="9210" w:type="dxa"/>
          </w:tcPr>
          <w:p w14:paraId="1E0B1CAB" w14:textId="23863B18" w:rsidR="00C06BF7" w:rsidRPr="00C06BF7" w:rsidRDefault="00474828" w:rsidP="00A9007F">
            <w:pPr>
              <w:spacing w:before="240"/>
              <w:jc w:val="center"/>
              <w:rPr>
                <w:rFonts w:asciiTheme="majorHAnsi" w:hAnsiTheme="majorHAnsi"/>
                <w:noProof/>
                <w:lang w:eastAsia="pt-BR"/>
              </w:rPr>
            </w:pPr>
            <w:r w:rsidRPr="00474828">
              <w:rPr>
                <w:rFonts w:asciiTheme="majorHAnsi" w:hAnsiTheme="majorHAnsi"/>
                <w:noProof/>
                <w:lang w:eastAsia="pt-BR"/>
              </w:rPr>
              <w:lastRenderedPageBreak/>
              <w:drawing>
                <wp:inline distT="0" distB="0" distL="0" distR="0" wp14:anchorId="6E9FB347" wp14:editId="3AA27E23">
                  <wp:extent cx="4667696" cy="3600000"/>
                  <wp:effectExtent l="0" t="0" r="0" b="0"/>
                  <wp:docPr id="49" name="Imagem 49" descr="C:\Users\Ana\Desktop\PREFEITURA\2021\ANTIGA ESTAÇÃO FERROVIÁRIA\FOTOS\ESTAÇÃO FERROVIÁRIA caratinga - 2019\IMG_20190904_104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na\Desktop\PREFEITURA\2021\ANTIGA ESTAÇÃO FERROVIÁRIA\FOTOS\ESTAÇÃO FERROVIÁRIA caratinga - 2019\IMG_20190904_1042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81" r="25028"/>
                          <a:stretch/>
                        </pic:blipFill>
                        <pic:spPr bwMode="auto">
                          <a:xfrm>
                            <a:off x="0" y="0"/>
                            <a:ext cx="4667696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BF7" w:rsidRPr="00C06BF7" w14:paraId="08E5F6C4" w14:textId="77777777" w:rsidTr="00C06BF7">
        <w:tc>
          <w:tcPr>
            <w:tcW w:w="9210" w:type="dxa"/>
          </w:tcPr>
          <w:p w14:paraId="5978C337" w14:textId="7B1F9637" w:rsidR="00C06BF7" w:rsidRPr="00C06BF7" w:rsidRDefault="00C06BF7" w:rsidP="00DA5836">
            <w:pPr>
              <w:rPr>
                <w:rFonts w:asciiTheme="majorHAnsi" w:hAnsiTheme="majorHAnsi"/>
                <w:sz w:val="18"/>
                <w:szCs w:val="18"/>
              </w:rPr>
            </w:pPr>
            <w:r>
              <w:rPr>
                <w:rFonts w:asciiTheme="majorHAnsi" w:hAnsiTheme="majorHAnsi"/>
                <w:sz w:val="18"/>
                <w:szCs w:val="18"/>
              </w:rPr>
              <w:t xml:space="preserve">Foto 24: 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 xml:space="preserve">Vista geral do entorno do imóvel, que tem a fachada lateral </w:t>
            </w:r>
            <w:r w:rsidR="00DA5836">
              <w:rPr>
                <w:rFonts w:asciiTheme="majorHAnsi" w:hAnsiTheme="majorHAnsi"/>
                <w:sz w:val="18"/>
                <w:szCs w:val="18"/>
              </w:rPr>
              <w:t>direita também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 xml:space="preserve"> obstacularizada por uma edificação feita demasiadamente próxima à estação. Nota-se ainda as nova</w:t>
            </w:r>
            <w:r w:rsidR="00474828">
              <w:rPr>
                <w:rFonts w:asciiTheme="majorHAnsi" w:hAnsiTheme="majorHAnsi"/>
                <w:sz w:val="18"/>
                <w:szCs w:val="18"/>
              </w:rPr>
              <w:t>s construções ao fundo. Data: 12/11/2022</w:t>
            </w:r>
            <w:r w:rsidRPr="00C06BF7">
              <w:rPr>
                <w:rFonts w:asciiTheme="majorHAnsi" w:hAnsiTheme="majorHAnsi"/>
                <w:sz w:val="18"/>
                <w:szCs w:val="18"/>
              </w:rPr>
              <w:t>. Foto Ana Kérem de Lima Ferreira.</w:t>
            </w:r>
          </w:p>
        </w:tc>
      </w:tr>
    </w:tbl>
    <w:p w14:paraId="4541DEA2" w14:textId="50C4F302" w:rsidR="00BE4B10" w:rsidRPr="00C06BF7" w:rsidRDefault="00BE4B10" w:rsidP="00C06BF7">
      <w:pPr>
        <w:rPr>
          <w:rFonts w:asciiTheme="majorHAnsi" w:hAnsiTheme="majorHAnsi"/>
          <w:noProof/>
          <w:sz w:val="18"/>
          <w:szCs w:val="18"/>
          <w:lang w:eastAsia="pt-BR"/>
        </w:rPr>
      </w:pPr>
    </w:p>
    <w:p w14:paraId="0B06B59C" w14:textId="77777777" w:rsidR="00CF1592" w:rsidRDefault="00CF1592" w:rsidP="00CB03DC">
      <w:pPr>
        <w:rPr>
          <w:rFonts w:asciiTheme="majorHAnsi" w:hAnsiTheme="majorHAnsi"/>
          <w:sz w:val="18"/>
          <w:szCs w:val="18"/>
        </w:rPr>
      </w:pPr>
    </w:p>
    <w:p w14:paraId="1B71E376" w14:textId="77777777" w:rsidR="00CF1592" w:rsidRPr="006D76FA" w:rsidRDefault="00CF1592" w:rsidP="00CB03DC">
      <w:pPr>
        <w:rPr>
          <w:rFonts w:asciiTheme="majorHAnsi" w:hAnsiTheme="majorHAnsi"/>
          <w:sz w:val="18"/>
          <w:szCs w:val="18"/>
        </w:rPr>
      </w:pPr>
    </w:p>
    <w:tbl>
      <w:tblPr>
        <w:tblW w:w="9085" w:type="dxa"/>
        <w:tblInd w:w="-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85"/>
      </w:tblGrid>
      <w:tr w:rsidR="00EA4055" w:rsidRPr="007D32FD" w14:paraId="7874F6D3" w14:textId="77777777" w:rsidTr="002C64C3">
        <w:trPr>
          <w:trHeight w:val="397"/>
        </w:trPr>
        <w:tc>
          <w:tcPr>
            <w:tcW w:w="9085" w:type="dxa"/>
            <w:shd w:val="clear" w:color="auto" w:fill="BFBFBF" w:themeFill="background1" w:themeFillShade="BF"/>
            <w:vAlign w:val="center"/>
          </w:tcPr>
          <w:p w14:paraId="7B2FEBC6" w14:textId="77777777" w:rsidR="00EA4055" w:rsidRPr="007D32FD" w:rsidRDefault="007D32FD" w:rsidP="002C64C3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sz w:val="24"/>
                <w:szCs w:val="24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13. </w:t>
            </w:r>
            <w:r w:rsidR="00EA4055" w:rsidRPr="007D32FD">
              <w:rPr>
                <w:rFonts w:asciiTheme="majorHAnsi" w:hAnsiTheme="majorHAnsi"/>
                <w:b/>
                <w:sz w:val="24"/>
                <w:szCs w:val="24"/>
              </w:rPr>
              <w:t>USO DO IMÓVEL</w:t>
            </w:r>
          </w:p>
        </w:tc>
      </w:tr>
      <w:tr w:rsidR="00EA4055" w:rsidRPr="007D32FD" w14:paraId="0EC64C47" w14:textId="77777777" w:rsidTr="006D76FA">
        <w:trPr>
          <w:trHeight w:val="1134"/>
        </w:trPr>
        <w:tc>
          <w:tcPr>
            <w:tcW w:w="9085" w:type="dxa"/>
          </w:tcPr>
          <w:p w14:paraId="3A2DEC12" w14:textId="77777777" w:rsidR="00EA4055" w:rsidRPr="00AE483E" w:rsidRDefault="00EA4055" w:rsidP="00A17C5A">
            <w:pPr>
              <w:pStyle w:val="Corpodetexto21"/>
              <w:spacing w:before="240"/>
              <w:jc w:val="both"/>
              <w:rPr>
                <w:rFonts w:asciiTheme="majorHAnsi" w:hAnsiTheme="majorHAnsi"/>
                <w:b w:val="0"/>
                <w:smallCaps/>
                <w:sz w:val="18"/>
                <w:szCs w:val="18"/>
              </w:rPr>
            </w:pPr>
            <w:r w:rsidRPr="00AE483E">
              <w:rPr>
                <w:rFonts w:asciiTheme="majorHAnsi" w:hAnsiTheme="majorHAnsi"/>
                <w:sz w:val="18"/>
                <w:szCs w:val="18"/>
              </w:rPr>
              <w:t xml:space="preserve">DESCREVER: </w:t>
            </w:r>
            <w:r w:rsidR="00A17C5A">
              <w:rPr>
                <w:rFonts w:asciiTheme="majorHAnsi" w:hAnsiTheme="majorHAnsi"/>
                <w:b w:val="0"/>
                <w:sz w:val="18"/>
                <w:szCs w:val="18"/>
              </w:rPr>
              <w:t xml:space="preserve">O imóvel abriga </w:t>
            </w:r>
            <w:r w:rsidR="00BA0D70">
              <w:rPr>
                <w:rFonts w:asciiTheme="majorHAnsi" w:hAnsiTheme="majorHAnsi"/>
                <w:b w:val="0"/>
                <w:sz w:val="18"/>
                <w:szCs w:val="18"/>
              </w:rPr>
              <w:t>repartições</w:t>
            </w:r>
            <w:r w:rsidR="00A17C5A">
              <w:rPr>
                <w:rFonts w:asciiTheme="majorHAnsi" w:hAnsiTheme="majorHAnsi"/>
                <w:b w:val="0"/>
                <w:sz w:val="18"/>
                <w:szCs w:val="18"/>
              </w:rPr>
              <w:t xml:space="preserve"> públicas, como a secretaria de cultura, secretaria de esporte, secretaria de igualdade racial, dentre outras. Ocorrem ainda reuniões do </w:t>
            </w:r>
            <w:r w:rsidR="00BA0D70">
              <w:rPr>
                <w:rFonts w:asciiTheme="majorHAnsi" w:hAnsiTheme="majorHAnsi"/>
                <w:b w:val="0"/>
                <w:sz w:val="18"/>
                <w:szCs w:val="18"/>
              </w:rPr>
              <w:t>Conselho</w:t>
            </w:r>
            <w:r w:rsidR="00A17C5A">
              <w:rPr>
                <w:rFonts w:asciiTheme="majorHAnsi" w:hAnsiTheme="majorHAnsi"/>
                <w:b w:val="0"/>
                <w:sz w:val="18"/>
                <w:szCs w:val="18"/>
              </w:rPr>
              <w:t xml:space="preserve"> municipal de patrimônio. Não foram verificados no imóvel danos decorrentes dos usos que o mesmo abriga.</w:t>
            </w:r>
          </w:p>
        </w:tc>
      </w:tr>
    </w:tbl>
    <w:p w14:paraId="6868FC2F" w14:textId="77777777" w:rsidR="00CB03DC" w:rsidRPr="00C42BDD" w:rsidRDefault="00CB03DC" w:rsidP="00CB03DC">
      <w:pPr>
        <w:rPr>
          <w:rFonts w:asciiTheme="majorHAnsi" w:hAnsiTheme="majorHAnsi"/>
          <w:sz w:val="18"/>
          <w:szCs w:val="18"/>
        </w:rPr>
      </w:pPr>
    </w:p>
    <w:p w14:paraId="1E9F805A" w14:textId="77777777" w:rsidR="00CB03DC" w:rsidRPr="00C42BDD" w:rsidRDefault="00CB03DC" w:rsidP="00CB03DC">
      <w:pPr>
        <w:rPr>
          <w:rFonts w:asciiTheme="majorHAnsi" w:hAnsiTheme="majorHAnsi"/>
          <w:sz w:val="18"/>
          <w:szCs w:val="18"/>
        </w:rPr>
      </w:pPr>
    </w:p>
    <w:tbl>
      <w:tblPr>
        <w:tblW w:w="9066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6"/>
        <w:gridCol w:w="1039"/>
        <w:gridCol w:w="1039"/>
        <w:gridCol w:w="1040"/>
        <w:gridCol w:w="2122"/>
      </w:tblGrid>
      <w:tr w:rsidR="003C6E85" w:rsidRPr="007D32FD" w14:paraId="24A02C14" w14:textId="77777777" w:rsidTr="006D76FA">
        <w:trPr>
          <w:cantSplit/>
          <w:trHeight w:hRule="exact" w:val="567"/>
          <w:jc w:val="center"/>
        </w:trPr>
        <w:tc>
          <w:tcPr>
            <w:tcW w:w="90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  <w:vAlign w:val="center"/>
          </w:tcPr>
          <w:p w14:paraId="680BB809" w14:textId="17318CAF" w:rsidR="003C6E85" w:rsidRPr="007D32FD" w:rsidRDefault="007D32FD" w:rsidP="006D76FA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b/>
                <w:sz w:val="20"/>
              </w:rPr>
            </w:pPr>
            <w:r w:rsidRPr="007D32FD">
              <w:rPr>
                <w:rFonts w:asciiTheme="majorHAnsi" w:hAnsiTheme="majorHAnsi"/>
                <w:b/>
                <w:sz w:val="24"/>
                <w:szCs w:val="24"/>
              </w:rPr>
              <w:t xml:space="preserve">14. </w:t>
            </w:r>
            <w:r w:rsidR="003C6E85" w:rsidRPr="007D32FD">
              <w:rPr>
                <w:rFonts w:asciiTheme="majorHAnsi" w:hAnsiTheme="majorHAnsi"/>
                <w:b/>
                <w:sz w:val="24"/>
                <w:szCs w:val="24"/>
              </w:rPr>
              <w:t>CONCLUSÃO</w:t>
            </w:r>
          </w:p>
        </w:tc>
      </w:tr>
      <w:tr w:rsidR="00CB03DC" w:rsidRPr="007D32FD" w14:paraId="39392C5D" w14:textId="77777777" w:rsidTr="006D76FA">
        <w:trPr>
          <w:cantSplit/>
          <w:trHeight w:hRule="exact" w:val="397"/>
          <w:jc w:val="center"/>
        </w:trPr>
        <w:tc>
          <w:tcPr>
            <w:tcW w:w="3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2FC7C9F1" w14:textId="77777777" w:rsidR="00CB03DC" w:rsidRPr="007D32FD" w:rsidRDefault="00CB03DC" w:rsidP="00FF494E">
            <w:pPr>
              <w:pStyle w:val="Ttulo3"/>
              <w:tabs>
                <w:tab w:val="left" w:pos="0"/>
              </w:tabs>
              <w:snapToGrid w:val="0"/>
              <w:spacing w:before="240"/>
              <w:jc w:val="center"/>
              <w:rPr>
                <w:rFonts w:asciiTheme="majorHAnsi" w:hAnsiTheme="majorHAnsi"/>
                <w:b/>
                <w:sz w:val="22"/>
                <w:szCs w:val="22"/>
              </w:rPr>
            </w:pPr>
            <w:r w:rsidRPr="007D32FD">
              <w:rPr>
                <w:rFonts w:asciiTheme="majorHAnsi" w:hAnsiTheme="majorHAnsi"/>
                <w:b/>
                <w:sz w:val="22"/>
                <w:szCs w:val="22"/>
              </w:rPr>
              <w:t>BEM CULTURAL</w:t>
            </w:r>
          </w:p>
        </w:tc>
        <w:tc>
          <w:tcPr>
            <w:tcW w:w="52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1E9AF1C1" w14:textId="77777777" w:rsidR="00CB03DC" w:rsidRPr="007D32FD" w:rsidRDefault="00CB03DC" w:rsidP="00AD279C">
            <w:pPr>
              <w:pStyle w:val="Ttulo3"/>
              <w:tabs>
                <w:tab w:val="left" w:pos="0"/>
              </w:tabs>
              <w:snapToGrid w:val="0"/>
              <w:jc w:val="center"/>
              <w:rPr>
                <w:rFonts w:asciiTheme="majorHAnsi" w:hAnsiTheme="majorHAnsi"/>
                <w:sz w:val="22"/>
                <w:szCs w:val="22"/>
              </w:rPr>
            </w:pPr>
            <w:r w:rsidRPr="007D32FD">
              <w:rPr>
                <w:rFonts w:asciiTheme="majorHAnsi" w:hAnsiTheme="majorHAnsi"/>
                <w:b/>
                <w:sz w:val="22"/>
                <w:szCs w:val="22"/>
              </w:rPr>
              <w:t>ESTADO DE CONSERVAÇÃO</w:t>
            </w:r>
          </w:p>
        </w:tc>
      </w:tr>
      <w:tr w:rsidR="009F4675" w:rsidRPr="007D32FD" w14:paraId="0F77DEC1" w14:textId="77777777" w:rsidTr="006D76FA">
        <w:trPr>
          <w:cantSplit/>
          <w:trHeight w:val="454"/>
          <w:jc w:val="center"/>
        </w:trPr>
        <w:tc>
          <w:tcPr>
            <w:tcW w:w="38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6167CEEA" w14:textId="77777777" w:rsidR="00892FFF" w:rsidRPr="007D32FD" w:rsidRDefault="00892FFF" w:rsidP="00987C0A">
            <w:pPr>
              <w:rPr>
                <w:rFonts w:asciiTheme="majorHAnsi" w:hAnsiTheme="majorHAnsi"/>
              </w:rPr>
            </w:pPr>
          </w:p>
        </w:tc>
        <w:tc>
          <w:tcPr>
            <w:tcW w:w="103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6679CCC2" w14:textId="77777777" w:rsidR="00892FFF" w:rsidRDefault="00892FFF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2"/>
                <w:szCs w:val="22"/>
              </w:rPr>
            </w:pPr>
            <w:r w:rsidRPr="007D32FD">
              <w:rPr>
                <w:rFonts w:asciiTheme="majorHAnsi" w:hAnsiTheme="majorHAnsi"/>
                <w:sz w:val="22"/>
                <w:szCs w:val="22"/>
              </w:rPr>
              <w:t>BOM</w:t>
            </w:r>
          </w:p>
          <w:p w14:paraId="69B121F0" w14:textId="77777777" w:rsidR="000B4E95" w:rsidRPr="000B4E95" w:rsidRDefault="000B4E95" w:rsidP="000B4E95">
            <w:pPr>
              <w:jc w:val="center"/>
              <w:rPr>
                <w:rFonts w:asciiTheme="minorHAnsi" w:hAnsiTheme="minorHAnsi"/>
                <w:b/>
              </w:rPr>
            </w:pPr>
            <w:r w:rsidRPr="000B4E95">
              <w:rPr>
                <w:rFonts w:asciiTheme="minorHAnsi" w:hAnsiTheme="minorHAnsi"/>
                <w:b/>
              </w:rPr>
              <w:t>(%)</w:t>
            </w:r>
          </w:p>
        </w:tc>
        <w:tc>
          <w:tcPr>
            <w:tcW w:w="103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D8D8D8"/>
          </w:tcPr>
          <w:p w14:paraId="4B6FF0DE" w14:textId="77777777" w:rsidR="00892FFF" w:rsidRDefault="00892FFF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2"/>
                <w:szCs w:val="22"/>
              </w:rPr>
            </w:pPr>
            <w:r w:rsidRPr="007D32FD">
              <w:rPr>
                <w:rFonts w:asciiTheme="majorHAnsi" w:hAnsiTheme="majorHAnsi"/>
                <w:sz w:val="22"/>
                <w:szCs w:val="22"/>
              </w:rPr>
              <w:t>REGULAR</w:t>
            </w:r>
          </w:p>
          <w:p w14:paraId="20785815" w14:textId="77777777" w:rsidR="000B4E95" w:rsidRPr="000B4E95" w:rsidRDefault="000B4E95" w:rsidP="000B4E95">
            <w:pPr>
              <w:jc w:val="center"/>
            </w:pPr>
            <w:r w:rsidRPr="000B4E95">
              <w:rPr>
                <w:rFonts w:asciiTheme="minorHAnsi" w:hAnsiTheme="minorHAnsi"/>
                <w:b/>
              </w:rPr>
              <w:t>(%)</w:t>
            </w:r>
          </w:p>
        </w:tc>
        <w:tc>
          <w:tcPr>
            <w:tcW w:w="1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43D7D287" w14:textId="77777777" w:rsidR="00892FFF" w:rsidRDefault="00892FFF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2"/>
                <w:szCs w:val="22"/>
              </w:rPr>
            </w:pPr>
            <w:r w:rsidRPr="007D32FD">
              <w:rPr>
                <w:rFonts w:asciiTheme="majorHAnsi" w:hAnsiTheme="majorHAnsi"/>
                <w:sz w:val="22"/>
                <w:szCs w:val="22"/>
              </w:rPr>
              <w:t>PRECARIO</w:t>
            </w:r>
          </w:p>
          <w:p w14:paraId="49B46806" w14:textId="77777777" w:rsidR="000B4E95" w:rsidRPr="000B4E95" w:rsidRDefault="000B4E95" w:rsidP="000B4E95">
            <w:pPr>
              <w:jc w:val="center"/>
            </w:pPr>
            <w:r w:rsidRPr="000B4E95">
              <w:rPr>
                <w:rFonts w:asciiTheme="minorHAnsi" w:hAnsiTheme="minorHAnsi"/>
                <w:b/>
              </w:rPr>
              <w:t>(%)</w:t>
            </w:r>
          </w:p>
        </w:tc>
        <w:tc>
          <w:tcPr>
            <w:tcW w:w="21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8D8D8"/>
          </w:tcPr>
          <w:p w14:paraId="290785FF" w14:textId="77777777" w:rsidR="00892FFF" w:rsidRDefault="00892FFF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sz w:val="22"/>
                <w:szCs w:val="22"/>
              </w:rPr>
            </w:pPr>
            <w:r w:rsidRPr="000B4E95">
              <w:rPr>
                <w:rFonts w:asciiTheme="majorHAnsi" w:hAnsiTheme="majorHAnsi"/>
                <w:sz w:val="22"/>
                <w:szCs w:val="22"/>
              </w:rPr>
              <w:t>DESCARACTERIZADO</w:t>
            </w:r>
          </w:p>
          <w:p w14:paraId="20AC5CFB" w14:textId="77777777" w:rsidR="000B4E95" w:rsidRPr="000B4E95" w:rsidRDefault="000B4E95" w:rsidP="000B4E95">
            <w:pPr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(</w:t>
            </w:r>
            <w:r w:rsidRPr="000B4E95">
              <w:rPr>
                <w:rFonts w:asciiTheme="minorHAnsi" w:hAnsiTheme="minorHAnsi"/>
                <w:b/>
              </w:rPr>
              <w:t>X</w:t>
            </w:r>
            <w:r>
              <w:rPr>
                <w:rFonts w:asciiTheme="minorHAnsi" w:hAnsiTheme="minorHAnsi"/>
                <w:b/>
              </w:rPr>
              <w:t>)</w:t>
            </w:r>
          </w:p>
        </w:tc>
      </w:tr>
      <w:tr w:rsidR="009F4675" w:rsidRPr="007D32FD" w14:paraId="57C594DD" w14:textId="77777777" w:rsidTr="006D76FA">
        <w:trPr>
          <w:cantSplit/>
          <w:trHeight w:val="397"/>
          <w:jc w:val="center"/>
        </w:trPr>
        <w:tc>
          <w:tcPr>
            <w:tcW w:w="38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04A9563A" w14:textId="77777777" w:rsidR="00892FFF" w:rsidRPr="007D32FD" w:rsidRDefault="00892FFF" w:rsidP="00987C0A">
            <w:pPr>
              <w:snapToGrid w:val="0"/>
              <w:spacing w:before="40" w:after="40"/>
              <w:rPr>
                <w:rFonts w:asciiTheme="majorHAnsi" w:hAnsiTheme="majorHAnsi"/>
                <w:b/>
                <w:sz w:val="18"/>
                <w:szCs w:val="18"/>
              </w:rPr>
            </w:pPr>
            <w:r w:rsidRPr="007D32FD">
              <w:rPr>
                <w:rFonts w:asciiTheme="majorHAnsi" w:hAnsiTheme="majorHAnsi"/>
                <w:b/>
                <w:sz w:val="18"/>
                <w:szCs w:val="18"/>
              </w:rPr>
              <w:t xml:space="preserve">INFORMAR NOME DO BEM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6F5DA6D0" w14:textId="05D2B824" w:rsidR="00892FFF" w:rsidRPr="007D32FD" w:rsidRDefault="00C115F4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b w:val="0"/>
                <w:szCs w:val="18"/>
              </w:rPr>
            </w:pPr>
            <w:r>
              <w:rPr>
                <w:rFonts w:asciiTheme="majorHAnsi" w:hAnsiTheme="majorHAnsi"/>
                <w:b w:val="0"/>
                <w:szCs w:val="18"/>
              </w:rPr>
              <w:t>40</w:t>
            </w:r>
            <w:r w:rsidR="00DA5836">
              <w:rPr>
                <w:rFonts w:asciiTheme="majorHAnsi" w:hAnsiTheme="majorHAnsi"/>
                <w:b w:val="0"/>
                <w:szCs w:val="18"/>
              </w:rPr>
              <w:t>%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vAlign w:val="center"/>
          </w:tcPr>
          <w:p w14:paraId="76D57F28" w14:textId="7FEEEFCD" w:rsidR="00892FFF" w:rsidRPr="007D32FD" w:rsidRDefault="00C115F4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30</w:t>
            </w:r>
            <w:r w:rsidR="00DA5836">
              <w:rPr>
                <w:rFonts w:asciiTheme="majorHAnsi" w:hAnsiTheme="majorHAnsi"/>
                <w:b w:val="0"/>
                <w:smallCaps/>
                <w:szCs w:val="18"/>
              </w:rPr>
              <w:t>%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77C1CA3" w14:textId="0C728A8E" w:rsidR="00892FFF" w:rsidRPr="007D32FD" w:rsidRDefault="00C115F4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b w:val="0"/>
                <w:smallCaps/>
                <w:szCs w:val="18"/>
              </w:rPr>
            </w:pPr>
            <w:r>
              <w:rPr>
                <w:rFonts w:asciiTheme="majorHAnsi" w:hAnsiTheme="majorHAnsi"/>
                <w:b w:val="0"/>
                <w:smallCaps/>
                <w:szCs w:val="18"/>
              </w:rPr>
              <w:t>30</w:t>
            </w:r>
            <w:r w:rsidR="00DA5836">
              <w:rPr>
                <w:rFonts w:asciiTheme="majorHAnsi" w:hAnsiTheme="majorHAnsi"/>
                <w:b w:val="0"/>
                <w:smallCaps/>
                <w:szCs w:val="18"/>
              </w:rPr>
              <w:t>%</w:t>
            </w:r>
          </w:p>
        </w:tc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6F6383D6" w14:textId="77777777" w:rsidR="00892FFF" w:rsidRPr="007D32FD" w:rsidRDefault="00892FFF" w:rsidP="00987C0A">
            <w:pPr>
              <w:pStyle w:val="Ttulo1"/>
              <w:tabs>
                <w:tab w:val="left" w:pos="0"/>
              </w:tabs>
              <w:snapToGrid w:val="0"/>
              <w:spacing w:before="40" w:after="40"/>
              <w:rPr>
                <w:rFonts w:asciiTheme="majorHAnsi" w:hAnsiTheme="majorHAnsi"/>
                <w:b w:val="0"/>
                <w:smallCaps/>
                <w:szCs w:val="18"/>
              </w:rPr>
            </w:pPr>
          </w:p>
        </w:tc>
      </w:tr>
      <w:tr w:rsidR="00F0121A" w:rsidRPr="007D32FD" w14:paraId="29D77396" w14:textId="77777777" w:rsidTr="006D76FA">
        <w:trPr>
          <w:cantSplit/>
          <w:trHeight w:val="1417"/>
          <w:jc w:val="center"/>
        </w:trPr>
        <w:tc>
          <w:tcPr>
            <w:tcW w:w="9066" w:type="dxa"/>
            <w:gridSpan w:val="5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ADF0BE1" w14:textId="3A61A073" w:rsidR="00F0121A" w:rsidRPr="006D76FA" w:rsidRDefault="00F0121A" w:rsidP="006D76FA">
            <w:pPr>
              <w:snapToGrid w:val="0"/>
              <w:spacing w:before="40" w:after="40"/>
              <w:rPr>
                <w:rFonts w:asciiTheme="majorHAnsi" w:hAnsiTheme="majorHAnsi"/>
                <w:sz w:val="18"/>
                <w:szCs w:val="18"/>
              </w:rPr>
            </w:pPr>
            <w:r w:rsidRPr="007D32FD">
              <w:rPr>
                <w:rFonts w:asciiTheme="majorHAnsi" w:hAnsiTheme="majorHAnsi"/>
                <w:b/>
                <w:sz w:val="18"/>
                <w:szCs w:val="18"/>
              </w:rPr>
              <w:t>COMENTÁRIOS</w:t>
            </w:r>
            <w:r w:rsidR="00245D03" w:rsidRPr="007D32FD">
              <w:rPr>
                <w:rFonts w:asciiTheme="majorHAnsi" w:hAnsiTheme="majorHAnsi"/>
                <w:b/>
                <w:sz w:val="18"/>
                <w:szCs w:val="18"/>
              </w:rPr>
              <w:t>:</w:t>
            </w:r>
            <w:r w:rsidR="00C115F4">
              <w:rPr>
                <w:rFonts w:asciiTheme="majorHAnsi" w:hAnsiTheme="majorHAnsi"/>
                <w:b/>
                <w:sz w:val="18"/>
                <w:szCs w:val="18"/>
              </w:rPr>
              <w:t xml:space="preserve"> </w:t>
            </w:r>
            <w:r w:rsidR="00C115F4" w:rsidRPr="00A00CB0">
              <w:rPr>
                <w:rFonts w:asciiTheme="majorHAnsi" w:hAnsiTheme="majorHAnsi"/>
                <w:bCs/>
                <w:sz w:val="18"/>
                <w:szCs w:val="18"/>
              </w:rPr>
              <w:t xml:space="preserve"> A estação ferroviária de Caratinga apresenta um estado de conservação regular, com aspectos bem conservados, como a estrutura, alvenarias, pisos e instalações, porém, apresenta problemas sérios quanto a sua cobertura, sistema de capação e drenagem de </w:t>
            </w:r>
            <w:r w:rsidR="00A00CB0" w:rsidRPr="00A00CB0">
              <w:rPr>
                <w:rFonts w:asciiTheme="majorHAnsi" w:hAnsiTheme="majorHAnsi"/>
                <w:bCs/>
                <w:sz w:val="18"/>
                <w:szCs w:val="18"/>
              </w:rPr>
              <w:t>águas</w:t>
            </w:r>
            <w:r w:rsidR="00C115F4" w:rsidRPr="00A00CB0">
              <w:rPr>
                <w:rFonts w:asciiTheme="majorHAnsi" w:hAnsiTheme="majorHAnsi"/>
                <w:bCs/>
                <w:sz w:val="18"/>
                <w:szCs w:val="18"/>
              </w:rPr>
              <w:t xml:space="preserve"> pluviais, forros e entorno.  Sendo necessária a realização de intervenções urgentes, especialmente na sua cobertura, e na gestão do seu entorno para garantir uma ambiência adequada à leitura do bem. </w:t>
            </w:r>
          </w:p>
        </w:tc>
      </w:tr>
    </w:tbl>
    <w:p w14:paraId="4979F87B" w14:textId="77777777" w:rsidR="00C62446" w:rsidRPr="006D76FA" w:rsidRDefault="00C62446" w:rsidP="00C62446">
      <w:pPr>
        <w:rPr>
          <w:rFonts w:asciiTheme="majorHAnsi" w:hAnsiTheme="majorHAnsi"/>
          <w:sz w:val="18"/>
          <w:szCs w:val="18"/>
        </w:rPr>
      </w:pPr>
    </w:p>
    <w:p w14:paraId="6EEC6AF5" w14:textId="3A2A3BE4" w:rsidR="00A00E1F" w:rsidRDefault="00A00E1F" w:rsidP="00A00E1F">
      <w:pPr>
        <w:spacing w:before="60" w:after="60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DATA: </w:t>
      </w:r>
      <w:r w:rsidR="00DA5836">
        <w:rPr>
          <w:rFonts w:ascii="Calibri Light" w:hAnsi="Calibri Light" w:cs="Calibri Light"/>
        </w:rPr>
        <w:t>16</w:t>
      </w:r>
      <w:r>
        <w:rPr>
          <w:rFonts w:ascii="Calibri Light" w:hAnsi="Calibri Light" w:cs="Calibri Light"/>
        </w:rPr>
        <w:t>/</w:t>
      </w:r>
      <w:r w:rsidR="004679B2">
        <w:rPr>
          <w:rFonts w:ascii="Calibri Light" w:hAnsi="Calibri Light" w:cs="Calibri Light"/>
        </w:rPr>
        <w:t>11</w:t>
      </w:r>
      <w:r w:rsidR="00DA5836">
        <w:rPr>
          <w:rFonts w:ascii="Calibri Light" w:hAnsi="Calibri Light" w:cs="Calibri Light"/>
        </w:rPr>
        <w:t>/2022</w:t>
      </w:r>
      <w:r>
        <w:rPr>
          <w:rFonts w:ascii="Calibri Light" w:hAnsi="Calibri Light" w:cs="Calibri Light"/>
        </w:rPr>
        <w:t xml:space="preserve">     </w:t>
      </w:r>
    </w:p>
    <w:p w14:paraId="7ED039CD" w14:textId="77777777" w:rsidR="00A00E1F" w:rsidRDefault="00A00E1F" w:rsidP="00A00E1F">
      <w:pPr>
        <w:spacing w:before="60" w:after="60"/>
        <w:rPr>
          <w:rFonts w:ascii="Calibri Light" w:hAnsi="Calibri Light" w:cs="Calibri Light"/>
          <w:u w:val="single"/>
        </w:rPr>
      </w:pPr>
      <w:r>
        <w:rPr>
          <w:rFonts w:ascii="Calibri Light" w:hAnsi="Calibri Light" w:cs="Calibri Light"/>
        </w:rPr>
        <w:t xml:space="preserve">RESPONSÁVEL/ ASSINATURA: </w:t>
      </w:r>
      <w:r>
        <w:rPr>
          <w:rFonts w:ascii="Calibri Light" w:hAnsi="Calibri Light" w:cs="Calibri Light"/>
          <w:u w:val="single"/>
        </w:rPr>
        <w:t xml:space="preserve">                                                                                                                  </w:t>
      </w:r>
    </w:p>
    <w:p w14:paraId="154676F8" w14:textId="77777777" w:rsidR="00A00E1F" w:rsidRDefault="00A00E1F" w:rsidP="00A00E1F">
      <w:pPr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REGISTRO PROFISSIONAL: </w:t>
      </w:r>
      <w:r>
        <w:rPr>
          <w:rFonts w:ascii="Calibri Light" w:eastAsia="Calibri" w:hAnsi="Calibri Light" w:cs="Calibri Light"/>
        </w:rPr>
        <w:t>CAU A195385-0</w:t>
      </w:r>
      <w:r>
        <w:rPr>
          <w:rFonts w:ascii="Calibri Light" w:hAnsi="Calibri Light" w:cs="Calibri Light"/>
          <w:u w:val="single"/>
        </w:rPr>
        <w:t xml:space="preserve">                                 </w:t>
      </w:r>
    </w:p>
    <w:p w14:paraId="796ED9AA" w14:textId="77777777" w:rsidR="00C62446" w:rsidRPr="006D76FA" w:rsidRDefault="00C62446">
      <w:pPr>
        <w:rPr>
          <w:rFonts w:asciiTheme="minorHAnsi" w:hAnsiTheme="minorHAnsi"/>
        </w:rPr>
      </w:pPr>
    </w:p>
    <w:p w14:paraId="3CDAE6BD" w14:textId="77777777" w:rsidR="00E00C90" w:rsidRPr="00C42BDD" w:rsidRDefault="00E00C90">
      <w:pPr>
        <w:spacing w:before="60" w:after="60"/>
        <w:rPr>
          <w:rFonts w:asciiTheme="majorHAnsi" w:hAnsiTheme="majorHAnsi"/>
          <w:sz w:val="18"/>
          <w:szCs w:val="18"/>
          <w:u w:val="single"/>
        </w:rPr>
      </w:pPr>
    </w:p>
    <w:sectPr w:rsidR="00E00C90" w:rsidRPr="00C42BDD" w:rsidSect="00F44928">
      <w:pgSz w:w="11906" w:h="16838" w:code="9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46E106" w14:textId="77777777" w:rsidR="008A50BF" w:rsidRDefault="008A50BF" w:rsidP="00CB03DC">
      <w:r>
        <w:separator/>
      </w:r>
    </w:p>
  </w:endnote>
  <w:endnote w:type="continuationSeparator" w:id="0">
    <w:p w14:paraId="11E2EAEA" w14:textId="77777777" w:rsidR="008A50BF" w:rsidRDefault="008A50BF" w:rsidP="00CB03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arSymbol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7CC337" w14:textId="77777777" w:rsidR="008A50BF" w:rsidRDefault="008A50BF" w:rsidP="00CB03DC">
      <w:r>
        <w:separator/>
      </w:r>
    </w:p>
  </w:footnote>
  <w:footnote w:type="continuationSeparator" w:id="0">
    <w:p w14:paraId="355C46E5" w14:textId="77777777" w:rsidR="008A50BF" w:rsidRDefault="008A50BF" w:rsidP="00CB03D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Ttulo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Ttulo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Ttulo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Ttulo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Ttulo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Ttulo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737"/>
        </w:tabs>
        <w:ind w:left="737" w:hanging="380"/>
      </w:pPr>
      <w:rPr>
        <w:rFonts w:ascii="Wingdings" w:hAnsi="Wingdings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8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0" w15:restartNumberingAfterBreak="0">
    <w:nsid w:val="0000000B"/>
    <w:multiLevelType w:val="singleLevel"/>
    <w:tmpl w:val="0000000B"/>
    <w:name w:val="WW8Num11"/>
    <w:lvl w:ilvl="0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2" w15:restartNumberingAfterBreak="0">
    <w:nsid w:val="0000000D"/>
    <w:multiLevelType w:val="single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3" w15:restartNumberingAfterBreak="0">
    <w:nsid w:val="0000000E"/>
    <w:multiLevelType w:val="singleLevel"/>
    <w:tmpl w:val="0000000E"/>
    <w:name w:val="WW8Num14"/>
    <w:lvl w:ilvl="0">
      <w:start w:val="4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4" w15:restartNumberingAfterBreak="0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5" w15:restartNumberingAfterBreak="0">
    <w:nsid w:val="00000010"/>
    <w:multiLevelType w:val="singleLevel"/>
    <w:tmpl w:val="00000010"/>
    <w:name w:val="WW8Num1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00000011"/>
    <w:multiLevelType w:val="singleLevel"/>
    <w:tmpl w:val="00000011"/>
    <w:name w:val="WW8Num17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7" w15:restartNumberingAfterBreak="0">
    <w:nsid w:val="00000012"/>
    <w:multiLevelType w:val="singleLevel"/>
    <w:tmpl w:val="00000012"/>
    <w:name w:val="WW8Num18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/>
        <w:sz w:val="14"/>
      </w:rPr>
    </w:lvl>
  </w:abstractNum>
  <w:abstractNum w:abstractNumId="18" w15:restartNumberingAfterBreak="0">
    <w:nsid w:val="00000013"/>
    <w:multiLevelType w:val="single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00000014"/>
    <w:multiLevelType w:val="singleLevel"/>
    <w:tmpl w:val="00000014"/>
    <w:name w:val="WW8Num2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00000015"/>
    <w:multiLevelType w:val="singleLevel"/>
    <w:tmpl w:val="00000015"/>
    <w:name w:val="WW8Num21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21" w15:restartNumberingAfterBreak="0">
    <w:nsid w:val="00000016"/>
    <w:multiLevelType w:val="single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22" w15:restartNumberingAfterBreak="0">
    <w:nsid w:val="00000017"/>
    <w:multiLevelType w:val="singleLevel"/>
    <w:tmpl w:val="00000017"/>
    <w:name w:val="WW8Num23"/>
    <w:lvl w:ilvl="0">
      <w:start w:val="6"/>
      <w:numFmt w:val="decimal"/>
      <w:lvlText w:val="%1."/>
      <w:lvlJc w:val="left"/>
      <w:pPr>
        <w:tabs>
          <w:tab w:val="num" w:pos="705"/>
        </w:tabs>
        <w:ind w:left="705" w:hanging="705"/>
      </w:pPr>
    </w:lvl>
  </w:abstractNum>
  <w:abstractNum w:abstractNumId="23" w15:restartNumberingAfterBreak="0">
    <w:nsid w:val="00000018"/>
    <w:multiLevelType w:val="multilevel"/>
    <w:tmpl w:val="00000018"/>
    <w:name w:val="WW8Num24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1">
      <w:start w:val="1"/>
      <w:numFmt w:val="bullet"/>
      <w:lvlText w:val=""/>
      <w:lvlJc w:val="left"/>
      <w:pPr>
        <w:tabs>
          <w:tab w:val="num" w:pos="876"/>
        </w:tabs>
        <w:ind w:left="876" w:firstLine="204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4" w15:restartNumberingAfterBreak="0">
    <w:nsid w:val="00000019"/>
    <w:multiLevelType w:val="singleLevel"/>
    <w:tmpl w:val="00000019"/>
    <w:name w:val="WW8Num25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0000001A"/>
    <w:multiLevelType w:val="singleLevel"/>
    <w:tmpl w:val="0000001A"/>
    <w:name w:val="WW8Num26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26" w15:restartNumberingAfterBreak="0">
    <w:nsid w:val="0000001B"/>
    <w:multiLevelType w:val="singleLevel"/>
    <w:tmpl w:val="0000001B"/>
    <w:name w:val="WW8Num27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</w:abstractNum>
  <w:abstractNum w:abstractNumId="27" w15:restartNumberingAfterBreak="0">
    <w:nsid w:val="0000001C"/>
    <w:multiLevelType w:val="singleLevel"/>
    <w:tmpl w:val="0000001C"/>
    <w:name w:val="WW8Num28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0000001D"/>
    <w:multiLevelType w:val="multilevel"/>
    <w:tmpl w:val="0000001D"/>
    <w:name w:val="WW8Num29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</w:lvl>
    <w:lvl w:ilvl="1">
      <w:start w:val="4"/>
      <w:numFmt w:val="decimal"/>
      <w:lvlText w:val="%1.%2"/>
      <w:lvlJc w:val="left"/>
      <w:pPr>
        <w:tabs>
          <w:tab w:val="num" w:pos="635"/>
        </w:tabs>
        <w:ind w:left="635" w:hanging="420"/>
      </w:pPr>
    </w:lvl>
    <w:lvl w:ilvl="2">
      <w:start w:val="1"/>
      <w:numFmt w:val="decimal"/>
      <w:lvlText w:val="%1.%2.%3"/>
      <w:lvlJc w:val="left"/>
      <w:pPr>
        <w:tabs>
          <w:tab w:val="num" w:pos="1150"/>
        </w:tabs>
        <w:ind w:left="1150" w:hanging="720"/>
      </w:pPr>
    </w:lvl>
    <w:lvl w:ilvl="3">
      <w:start w:val="1"/>
      <w:numFmt w:val="decimal"/>
      <w:lvlText w:val="%1.%2.%3.%4"/>
      <w:lvlJc w:val="left"/>
      <w:pPr>
        <w:tabs>
          <w:tab w:val="num" w:pos="1365"/>
        </w:tabs>
        <w:ind w:left="1365" w:hanging="720"/>
      </w:pPr>
    </w:lvl>
    <w:lvl w:ilvl="4">
      <w:start w:val="1"/>
      <w:numFmt w:val="decimal"/>
      <w:lvlText w:val="%1.%2.%3.%4.%5"/>
      <w:lvlJc w:val="left"/>
      <w:pPr>
        <w:tabs>
          <w:tab w:val="num" w:pos="1940"/>
        </w:tabs>
        <w:ind w:left="1940" w:hanging="1080"/>
      </w:pPr>
    </w:lvl>
    <w:lvl w:ilvl="5">
      <w:start w:val="1"/>
      <w:numFmt w:val="decimal"/>
      <w:lvlText w:val="%1.%2.%3.%4.%5.%6"/>
      <w:lvlJc w:val="left"/>
      <w:pPr>
        <w:tabs>
          <w:tab w:val="num" w:pos="2155"/>
        </w:tabs>
        <w:ind w:left="2155" w:hanging="1080"/>
      </w:pPr>
    </w:lvl>
    <w:lvl w:ilvl="6">
      <w:start w:val="1"/>
      <w:numFmt w:val="decimal"/>
      <w:lvlText w:val="%1.%2.%3.%4.%5.%6.%7"/>
      <w:lvlJc w:val="left"/>
      <w:pPr>
        <w:tabs>
          <w:tab w:val="num" w:pos="2730"/>
        </w:tabs>
        <w:ind w:left="273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945"/>
        </w:tabs>
        <w:ind w:left="294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3520"/>
        </w:tabs>
        <w:ind w:left="3520" w:hanging="1800"/>
      </w:pPr>
    </w:lvl>
  </w:abstractNum>
  <w:abstractNum w:abstractNumId="29" w15:restartNumberingAfterBreak="0">
    <w:nsid w:val="0000001E"/>
    <w:multiLevelType w:val="singleLevel"/>
    <w:tmpl w:val="0000001E"/>
    <w:name w:val="WW8Num30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30" w15:restartNumberingAfterBreak="0">
    <w:nsid w:val="0000001F"/>
    <w:multiLevelType w:val="singleLevel"/>
    <w:tmpl w:val="0000001F"/>
    <w:name w:val="WW8Num31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  <w:i/>
      </w:rPr>
    </w:lvl>
  </w:abstractNum>
  <w:abstractNum w:abstractNumId="31" w15:restartNumberingAfterBreak="0">
    <w:nsid w:val="00000020"/>
    <w:multiLevelType w:val="singleLevel"/>
    <w:tmpl w:val="00000020"/>
    <w:name w:val="WW8Num3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32" w15:restartNumberingAfterBreak="0">
    <w:nsid w:val="00000021"/>
    <w:multiLevelType w:val="singleLevel"/>
    <w:tmpl w:val="00000021"/>
    <w:name w:val="WW8Num3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33" w15:restartNumberingAfterBreak="0">
    <w:nsid w:val="00000022"/>
    <w:multiLevelType w:val="singleLevel"/>
    <w:tmpl w:val="00000022"/>
    <w:name w:val="WW8Num34"/>
    <w:lvl w:ilvl="0">
      <w:start w:val="1"/>
      <w:numFmt w:val="lowerLetter"/>
      <w:lvlText w:val="%1)"/>
      <w:lvlJc w:val="left"/>
      <w:pPr>
        <w:tabs>
          <w:tab w:val="num" w:pos="750"/>
        </w:tabs>
        <w:ind w:left="750" w:hanging="360"/>
      </w:pPr>
    </w:lvl>
  </w:abstractNum>
  <w:abstractNum w:abstractNumId="34" w15:restartNumberingAfterBreak="0">
    <w:nsid w:val="00000023"/>
    <w:multiLevelType w:val="singleLevel"/>
    <w:tmpl w:val="00000023"/>
    <w:name w:val="WW8Num35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35" w15:restartNumberingAfterBreak="0">
    <w:nsid w:val="00000024"/>
    <w:multiLevelType w:val="singleLevel"/>
    <w:tmpl w:val="00000024"/>
    <w:name w:val="WW8Num36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00000025"/>
    <w:multiLevelType w:val="multilevel"/>
    <w:tmpl w:val="00000025"/>
    <w:name w:val="WW8Num37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2">
      <w:start w:val="1"/>
      <w:numFmt w:val="bullet"/>
      <w:lvlText w:val=""/>
      <w:lvlJc w:val="left"/>
      <w:pPr>
        <w:tabs>
          <w:tab w:val="num" w:pos="1596"/>
        </w:tabs>
        <w:ind w:left="1596" w:firstLine="204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7" w15:restartNumberingAfterBreak="0">
    <w:nsid w:val="00000026"/>
    <w:multiLevelType w:val="singleLevel"/>
    <w:tmpl w:val="00000026"/>
    <w:name w:val="WW8Num3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8" w15:restartNumberingAfterBreak="0">
    <w:nsid w:val="00000027"/>
    <w:multiLevelType w:val="singleLevel"/>
    <w:tmpl w:val="00000027"/>
    <w:name w:val="WW8Num39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39" w15:restartNumberingAfterBreak="0">
    <w:nsid w:val="00000028"/>
    <w:multiLevelType w:val="singleLevel"/>
    <w:tmpl w:val="00000028"/>
    <w:name w:val="WW8Num4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00000029"/>
    <w:multiLevelType w:val="multilevel"/>
    <w:tmpl w:val="00000029"/>
    <w:name w:val="WW8Num4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1" w15:restartNumberingAfterBreak="0">
    <w:nsid w:val="0000002A"/>
    <w:multiLevelType w:val="singleLevel"/>
    <w:tmpl w:val="0000002A"/>
    <w:name w:val="WW8Num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</w:abstractNum>
  <w:abstractNum w:abstractNumId="42" w15:restartNumberingAfterBreak="0">
    <w:nsid w:val="0000002B"/>
    <w:multiLevelType w:val="multilevel"/>
    <w:tmpl w:val="0000002B"/>
    <w:name w:val="WW8Num4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3" w15:restartNumberingAfterBreak="0">
    <w:nsid w:val="0000002C"/>
    <w:multiLevelType w:val="singleLevel"/>
    <w:tmpl w:val="0000002C"/>
    <w:name w:val="WW8Num44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44" w15:restartNumberingAfterBreak="0">
    <w:nsid w:val="0000002D"/>
    <w:multiLevelType w:val="singleLevel"/>
    <w:tmpl w:val="0000002D"/>
    <w:name w:val="WW8Num45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45" w15:restartNumberingAfterBreak="0">
    <w:nsid w:val="0000002E"/>
    <w:multiLevelType w:val="multilevel"/>
    <w:tmpl w:val="0000002E"/>
    <w:name w:val="WW8Num46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2">
      <w:start w:val="1"/>
      <w:numFmt w:val="bullet"/>
      <w:lvlText w:val=""/>
      <w:lvlJc w:val="left"/>
      <w:pPr>
        <w:tabs>
          <w:tab w:val="num" w:pos="1596"/>
        </w:tabs>
        <w:ind w:left="1596" w:firstLine="204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6" w15:restartNumberingAfterBreak="0">
    <w:nsid w:val="0000002F"/>
    <w:multiLevelType w:val="singleLevel"/>
    <w:tmpl w:val="0000002F"/>
    <w:name w:val="WW8Num47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47" w15:restartNumberingAfterBreak="0">
    <w:nsid w:val="00000030"/>
    <w:multiLevelType w:val="singleLevel"/>
    <w:tmpl w:val="00000030"/>
    <w:name w:val="WW8Num48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8" w15:restartNumberingAfterBreak="0">
    <w:nsid w:val="00000031"/>
    <w:multiLevelType w:val="multilevel"/>
    <w:tmpl w:val="00000031"/>
    <w:name w:val="WW8Num49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"/>
      <w:lvlText w:val="%1.%2"/>
      <w:lvlJc w:val="left"/>
      <w:pPr>
        <w:tabs>
          <w:tab w:val="num" w:pos="587"/>
        </w:tabs>
        <w:ind w:left="587" w:hanging="480"/>
      </w:pPr>
    </w:lvl>
    <w:lvl w:ilvl="2">
      <w:start w:val="2"/>
      <w:numFmt w:val="decimal"/>
      <w:lvlText w:val="%1.%2.%3"/>
      <w:lvlJc w:val="left"/>
      <w:pPr>
        <w:tabs>
          <w:tab w:val="num" w:pos="934"/>
        </w:tabs>
        <w:ind w:left="934" w:hanging="720"/>
      </w:pPr>
    </w:lvl>
    <w:lvl w:ilvl="3">
      <w:start w:val="1"/>
      <w:numFmt w:val="decimal"/>
      <w:lvlText w:val="%1.%2.%3.%4"/>
      <w:lvlJc w:val="left"/>
      <w:pPr>
        <w:tabs>
          <w:tab w:val="num" w:pos="1041"/>
        </w:tabs>
        <w:ind w:left="1041" w:hanging="720"/>
      </w:pPr>
    </w:lvl>
    <w:lvl w:ilvl="4">
      <w:start w:val="1"/>
      <w:numFmt w:val="decimal"/>
      <w:lvlText w:val="%1.%2.%3.%4.%5"/>
      <w:lvlJc w:val="left"/>
      <w:pPr>
        <w:tabs>
          <w:tab w:val="num" w:pos="1508"/>
        </w:tabs>
        <w:ind w:left="1508" w:hanging="1080"/>
      </w:pPr>
    </w:lvl>
    <w:lvl w:ilvl="5">
      <w:start w:val="1"/>
      <w:numFmt w:val="decimal"/>
      <w:lvlText w:val="%1.%2.%3.%4.%5.%6"/>
      <w:lvlJc w:val="left"/>
      <w:pPr>
        <w:tabs>
          <w:tab w:val="num" w:pos="1615"/>
        </w:tabs>
        <w:ind w:left="1615" w:hanging="1080"/>
      </w:pPr>
    </w:lvl>
    <w:lvl w:ilvl="6">
      <w:start w:val="1"/>
      <w:numFmt w:val="decimal"/>
      <w:lvlText w:val="%1.%2.%3.%4.%5.%6.%7"/>
      <w:lvlJc w:val="left"/>
      <w:pPr>
        <w:tabs>
          <w:tab w:val="num" w:pos="2082"/>
        </w:tabs>
        <w:ind w:left="2082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189"/>
        </w:tabs>
        <w:ind w:left="2189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656"/>
        </w:tabs>
        <w:ind w:left="2656" w:hanging="1800"/>
      </w:pPr>
    </w:lvl>
  </w:abstractNum>
  <w:abstractNum w:abstractNumId="49" w15:restartNumberingAfterBreak="0">
    <w:nsid w:val="00000032"/>
    <w:multiLevelType w:val="multilevel"/>
    <w:tmpl w:val="B876F9F4"/>
    <w:name w:val="WW8Num50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50" w15:restartNumberingAfterBreak="0">
    <w:nsid w:val="00000033"/>
    <w:multiLevelType w:val="multilevel"/>
    <w:tmpl w:val="00000033"/>
    <w:name w:val="WW8Num51"/>
    <w:lvl w:ilvl="0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1" w15:restartNumberingAfterBreak="0">
    <w:nsid w:val="00000034"/>
    <w:multiLevelType w:val="singleLevel"/>
    <w:tmpl w:val="00000034"/>
    <w:name w:val="WW8Num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2" w15:restartNumberingAfterBreak="0">
    <w:nsid w:val="00000035"/>
    <w:multiLevelType w:val="singleLevel"/>
    <w:tmpl w:val="00000035"/>
    <w:name w:val="WW8Num5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3" w15:restartNumberingAfterBreak="0">
    <w:nsid w:val="00000036"/>
    <w:multiLevelType w:val="singleLevel"/>
    <w:tmpl w:val="00000036"/>
    <w:name w:val="WW8Num54"/>
    <w:lvl w:ilvl="0">
      <w:start w:val="1"/>
      <w:numFmt w:val="lowerLetter"/>
      <w:lvlText w:val="%1)"/>
      <w:lvlJc w:val="left"/>
      <w:pPr>
        <w:tabs>
          <w:tab w:val="num" w:pos="405"/>
        </w:tabs>
        <w:ind w:left="405" w:hanging="405"/>
      </w:pPr>
      <w:rPr>
        <w:b/>
      </w:rPr>
    </w:lvl>
  </w:abstractNum>
  <w:abstractNum w:abstractNumId="54" w15:restartNumberingAfterBreak="0">
    <w:nsid w:val="00000037"/>
    <w:multiLevelType w:val="multilevel"/>
    <w:tmpl w:val="00000037"/>
    <w:name w:val="WW8Num55"/>
    <w:lvl w:ilvl="0">
      <w:start w:val="1"/>
      <w:numFmt w:val="lowerLetter"/>
      <w:lvlText w:val="%1)"/>
      <w:lvlJc w:val="left"/>
      <w:pPr>
        <w:tabs>
          <w:tab w:val="num" w:pos="284"/>
        </w:tabs>
        <w:ind w:left="284" w:hanging="284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5" w15:restartNumberingAfterBreak="0">
    <w:nsid w:val="00000038"/>
    <w:multiLevelType w:val="multilevel"/>
    <w:tmpl w:val="00000038"/>
    <w:name w:val="WW8Num56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2">
      <w:start w:val="1"/>
      <w:numFmt w:val="bullet"/>
      <w:lvlText w:val=""/>
      <w:lvlJc w:val="left"/>
      <w:pPr>
        <w:tabs>
          <w:tab w:val="num" w:pos="1596"/>
        </w:tabs>
        <w:ind w:left="1596" w:firstLine="204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6" w15:restartNumberingAfterBreak="0">
    <w:nsid w:val="00000039"/>
    <w:multiLevelType w:val="singleLevel"/>
    <w:tmpl w:val="00000039"/>
    <w:name w:val="WW8Num57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57" w15:restartNumberingAfterBreak="0">
    <w:nsid w:val="0000003A"/>
    <w:multiLevelType w:val="singleLevel"/>
    <w:tmpl w:val="0000003A"/>
    <w:name w:val="WW8Num58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58" w15:restartNumberingAfterBreak="0">
    <w:nsid w:val="0000003B"/>
    <w:multiLevelType w:val="singleLevel"/>
    <w:tmpl w:val="0000003B"/>
    <w:name w:val="WW8Num5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9" w15:restartNumberingAfterBreak="0">
    <w:nsid w:val="0000003C"/>
    <w:multiLevelType w:val="singleLevel"/>
    <w:tmpl w:val="0000003C"/>
    <w:name w:val="WW8Num60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</w:abstractNum>
  <w:abstractNum w:abstractNumId="60" w15:restartNumberingAfterBreak="0">
    <w:nsid w:val="0000003D"/>
    <w:multiLevelType w:val="singleLevel"/>
    <w:tmpl w:val="0000003D"/>
    <w:name w:val="WW8Num61"/>
    <w:lvl w:ilvl="0">
      <w:start w:val="1"/>
      <w:numFmt w:val="bullet"/>
      <w:lvlText w:val=""/>
      <w:lvlJc w:val="left"/>
      <w:pPr>
        <w:tabs>
          <w:tab w:val="num" w:pos="510"/>
        </w:tabs>
        <w:ind w:left="510" w:hanging="340"/>
      </w:pPr>
      <w:rPr>
        <w:rFonts w:ascii="Wingdings" w:hAnsi="Wingdings"/>
      </w:rPr>
    </w:lvl>
  </w:abstractNum>
  <w:abstractNum w:abstractNumId="61" w15:restartNumberingAfterBreak="0">
    <w:nsid w:val="0000003E"/>
    <w:multiLevelType w:val="singleLevel"/>
    <w:tmpl w:val="0000003E"/>
    <w:name w:val="WW8Num62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62" w15:restartNumberingAfterBreak="0">
    <w:nsid w:val="0000003F"/>
    <w:multiLevelType w:val="singleLevel"/>
    <w:tmpl w:val="0000003F"/>
    <w:name w:val="WW8Num63"/>
    <w:lvl w:ilvl="0">
      <w:start w:val="1"/>
      <w:numFmt w:val="bullet"/>
      <w:lvlText w:val=""/>
      <w:lvlJc w:val="left"/>
      <w:pPr>
        <w:tabs>
          <w:tab w:val="num" w:pos="737"/>
        </w:tabs>
        <w:ind w:left="737" w:hanging="380"/>
      </w:pPr>
      <w:rPr>
        <w:rFonts w:ascii="Wingdings" w:hAnsi="Wingdings"/>
      </w:rPr>
    </w:lvl>
  </w:abstractNum>
  <w:abstractNum w:abstractNumId="63" w15:restartNumberingAfterBreak="0">
    <w:nsid w:val="00000040"/>
    <w:multiLevelType w:val="singleLevel"/>
    <w:tmpl w:val="00000040"/>
    <w:name w:val="WW8Num6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b/>
        <w:i w:val="0"/>
        <w:sz w:val="24"/>
      </w:rPr>
    </w:lvl>
  </w:abstractNum>
  <w:abstractNum w:abstractNumId="64" w15:restartNumberingAfterBreak="0">
    <w:nsid w:val="00000041"/>
    <w:multiLevelType w:val="singleLevel"/>
    <w:tmpl w:val="00000041"/>
    <w:name w:val="WW8Num6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65" w15:restartNumberingAfterBreak="0">
    <w:nsid w:val="00000042"/>
    <w:multiLevelType w:val="singleLevel"/>
    <w:tmpl w:val="00000042"/>
    <w:name w:val="WW8Num6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/>
      </w:rPr>
    </w:lvl>
  </w:abstractNum>
  <w:abstractNum w:abstractNumId="66" w15:restartNumberingAfterBreak="0">
    <w:nsid w:val="00000043"/>
    <w:multiLevelType w:val="singleLevel"/>
    <w:tmpl w:val="00000043"/>
    <w:name w:val="WW8Num67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7" w15:restartNumberingAfterBreak="0">
    <w:nsid w:val="00000044"/>
    <w:multiLevelType w:val="singleLevel"/>
    <w:tmpl w:val="00000044"/>
    <w:name w:val="WW8Num68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68" w15:restartNumberingAfterBreak="0">
    <w:nsid w:val="00000045"/>
    <w:multiLevelType w:val="multilevel"/>
    <w:tmpl w:val="00000045"/>
    <w:name w:val="WW8Num6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69" w15:restartNumberingAfterBreak="0">
    <w:nsid w:val="00000046"/>
    <w:multiLevelType w:val="multilevel"/>
    <w:tmpl w:val="00000046"/>
    <w:name w:val="WW8Num70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0" w15:restartNumberingAfterBreak="0">
    <w:nsid w:val="00000047"/>
    <w:multiLevelType w:val="singleLevel"/>
    <w:tmpl w:val="00000047"/>
    <w:name w:val="WW8Num71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</w:abstractNum>
  <w:abstractNum w:abstractNumId="71" w15:restartNumberingAfterBreak="0">
    <w:nsid w:val="00000048"/>
    <w:multiLevelType w:val="singleLevel"/>
    <w:tmpl w:val="00000048"/>
    <w:name w:val="WW8Num7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72" w15:restartNumberingAfterBreak="0">
    <w:nsid w:val="00000049"/>
    <w:multiLevelType w:val="singleLevel"/>
    <w:tmpl w:val="00000049"/>
    <w:name w:val="WW8Num7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73" w15:restartNumberingAfterBreak="0">
    <w:nsid w:val="0000004A"/>
    <w:multiLevelType w:val="multilevel"/>
    <w:tmpl w:val="0000004A"/>
    <w:name w:val="WW8Num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74" w15:restartNumberingAfterBreak="0">
    <w:nsid w:val="0000004B"/>
    <w:multiLevelType w:val="multilevel"/>
    <w:tmpl w:val="0000004B"/>
    <w:name w:val="WW8Num7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"/>
      <w:lvlJc w:val="left"/>
      <w:pPr>
        <w:tabs>
          <w:tab w:val="num" w:pos="1211"/>
        </w:tabs>
        <w:ind w:left="1211" w:hanging="360"/>
      </w:pPr>
    </w:lvl>
    <w:lvl w:ilvl="2">
      <w:start w:val="1"/>
      <w:numFmt w:val="decimal"/>
      <w:lvlText w:val="%3-"/>
      <w:lvlJc w:val="left"/>
      <w:pPr>
        <w:tabs>
          <w:tab w:val="num" w:pos="2340"/>
        </w:tabs>
        <w:ind w:left="2340" w:hanging="360"/>
      </w:p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0000004C"/>
    <w:multiLevelType w:val="singleLevel"/>
    <w:tmpl w:val="0000004C"/>
    <w:name w:val="WW8Num76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76" w15:restartNumberingAfterBreak="0">
    <w:nsid w:val="0000004D"/>
    <w:multiLevelType w:val="multilevel"/>
    <w:tmpl w:val="0000004D"/>
    <w:name w:val="WW8Num77"/>
    <w:lvl w:ilvl="0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7" w15:restartNumberingAfterBreak="0">
    <w:nsid w:val="0000004E"/>
    <w:multiLevelType w:val="singleLevel"/>
    <w:tmpl w:val="0000004E"/>
    <w:name w:val="WW8Num7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78" w15:restartNumberingAfterBreak="0">
    <w:nsid w:val="00000050"/>
    <w:multiLevelType w:val="singleLevel"/>
    <w:tmpl w:val="00000050"/>
    <w:name w:val="WW8Num80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79" w15:restartNumberingAfterBreak="0">
    <w:nsid w:val="00000051"/>
    <w:multiLevelType w:val="singleLevel"/>
    <w:tmpl w:val="00000051"/>
    <w:name w:val="WW8Num81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80" w15:restartNumberingAfterBreak="0">
    <w:nsid w:val="00000052"/>
    <w:multiLevelType w:val="singleLevel"/>
    <w:tmpl w:val="00000052"/>
    <w:name w:val="WW8Num8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81" w15:restartNumberingAfterBreak="0">
    <w:nsid w:val="00000053"/>
    <w:multiLevelType w:val="singleLevel"/>
    <w:tmpl w:val="00000053"/>
    <w:name w:val="WW8Num8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82" w15:restartNumberingAfterBreak="0">
    <w:nsid w:val="00000054"/>
    <w:multiLevelType w:val="multilevel"/>
    <w:tmpl w:val="00000054"/>
    <w:name w:val="WW8Num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83" w15:restartNumberingAfterBreak="0">
    <w:nsid w:val="00000055"/>
    <w:multiLevelType w:val="singleLevel"/>
    <w:tmpl w:val="00000055"/>
    <w:name w:val="WW8Num85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84" w15:restartNumberingAfterBreak="0">
    <w:nsid w:val="00000056"/>
    <w:multiLevelType w:val="singleLevel"/>
    <w:tmpl w:val="00000056"/>
    <w:name w:val="WW8Num86"/>
    <w:lvl w:ilvl="0">
      <w:start w:val="1"/>
      <w:numFmt w:val="lowerLetter"/>
      <w:lvlText w:val="%1)"/>
      <w:lvlJc w:val="left"/>
      <w:pPr>
        <w:tabs>
          <w:tab w:val="num" w:pos="227"/>
        </w:tabs>
        <w:ind w:left="227" w:hanging="227"/>
      </w:pPr>
      <w:rPr>
        <w:rFonts w:ascii="Times New Roman" w:hAnsi="Times New Roman"/>
        <w:b w:val="0"/>
        <w:i w:val="0"/>
        <w:caps w:val="0"/>
        <w:smallCaps w:val="0"/>
        <w:strike w:val="0"/>
        <w:dstrike w:val="0"/>
        <w:vanish w:val="0"/>
        <w:position w:val="0"/>
        <w:sz w:val="18"/>
        <w:vertAlign w:val="baseline"/>
      </w:rPr>
    </w:lvl>
  </w:abstractNum>
  <w:abstractNum w:abstractNumId="85" w15:restartNumberingAfterBreak="0">
    <w:nsid w:val="00000057"/>
    <w:multiLevelType w:val="multilevel"/>
    <w:tmpl w:val="00000057"/>
    <w:name w:val="WW8Num87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2">
      <w:start w:val="1"/>
      <w:numFmt w:val="bullet"/>
      <w:lvlText w:val=""/>
      <w:lvlJc w:val="left"/>
      <w:pPr>
        <w:tabs>
          <w:tab w:val="num" w:pos="1596"/>
        </w:tabs>
        <w:ind w:left="1596" w:firstLine="204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6" w15:restartNumberingAfterBreak="0">
    <w:nsid w:val="00000058"/>
    <w:multiLevelType w:val="singleLevel"/>
    <w:tmpl w:val="00000058"/>
    <w:name w:val="WW8Num88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87" w15:restartNumberingAfterBreak="0">
    <w:nsid w:val="00000059"/>
    <w:multiLevelType w:val="singleLevel"/>
    <w:tmpl w:val="00000059"/>
    <w:name w:val="WW8Num89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</w:abstractNum>
  <w:abstractNum w:abstractNumId="88" w15:restartNumberingAfterBreak="0">
    <w:nsid w:val="0000005A"/>
    <w:multiLevelType w:val="singleLevel"/>
    <w:tmpl w:val="0000005A"/>
    <w:name w:val="WW8Num90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89" w15:restartNumberingAfterBreak="0">
    <w:nsid w:val="0000005B"/>
    <w:multiLevelType w:val="singleLevel"/>
    <w:tmpl w:val="0000005B"/>
    <w:name w:val="WW8Num91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0" w15:restartNumberingAfterBreak="0">
    <w:nsid w:val="0000005C"/>
    <w:multiLevelType w:val="singleLevel"/>
    <w:tmpl w:val="0000005C"/>
    <w:name w:val="WW8Num9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1" w15:restartNumberingAfterBreak="0">
    <w:nsid w:val="0000005D"/>
    <w:multiLevelType w:val="singleLevel"/>
    <w:tmpl w:val="0000005D"/>
    <w:name w:val="WW8Num9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2" w15:restartNumberingAfterBreak="0">
    <w:nsid w:val="0000005E"/>
    <w:multiLevelType w:val="singleLevel"/>
    <w:tmpl w:val="0000005E"/>
    <w:name w:val="WW8Num94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3" w15:restartNumberingAfterBreak="0">
    <w:nsid w:val="0000005F"/>
    <w:multiLevelType w:val="singleLevel"/>
    <w:tmpl w:val="0000005F"/>
    <w:name w:val="WW8Num95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4" w15:restartNumberingAfterBreak="0">
    <w:nsid w:val="00000060"/>
    <w:multiLevelType w:val="singleLevel"/>
    <w:tmpl w:val="00000060"/>
    <w:name w:val="WW8Num96"/>
    <w:lvl w:ilvl="0">
      <w:start w:val="7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ahoma" w:hAnsi="Tahoma"/>
        <w:b/>
        <w:i w:val="0"/>
        <w:sz w:val="20"/>
      </w:rPr>
    </w:lvl>
  </w:abstractNum>
  <w:abstractNum w:abstractNumId="95" w15:restartNumberingAfterBreak="0">
    <w:nsid w:val="00000061"/>
    <w:multiLevelType w:val="singleLevel"/>
    <w:tmpl w:val="00000061"/>
    <w:name w:val="WW8Num97"/>
    <w:lvl w:ilvl="0">
      <w:start w:val="1"/>
      <w:numFmt w:val="bullet"/>
      <w:lvlText w:val=""/>
      <w:lvlJc w:val="left"/>
      <w:pPr>
        <w:tabs>
          <w:tab w:val="num" w:pos="510"/>
        </w:tabs>
        <w:ind w:left="510" w:hanging="340"/>
      </w:pPr>
      <w:rPr>
        <w:rFonts w:ascii="Wingdings" w:hAnsi="Wingdings"/>
      </w:rPr>
    </w:lvl>
  </w:abstractNum>
  <w:abstractNum w:abstractNumId="96" w15:restartNumberingAfterBreak="0">
    <w:nsid w:val="00000062"/>
    <w:multiLevelType w:val="singleLevel"/>
    <w:tmpl w:val="00000062"/>
    <w:name w:val="WW8Num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97" w15:restartNumberingAfterBreak="0">
    <w:nsid w:val="00000063"/>
    <w:multiLevelType w:val="multilevel"/>
    <w:tmpl w:val="00000063"/>
    <w:name w:val="WW8Num99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1">
      <w:start w:val="1"/>
      <w:numFmt w:val="bullet"/>
      <w:lvlText w:val=""/>
      <w:lvlJc w:val="left"/>
      <w:pPr>
        <w:tabs>
          <w:tab w:val="num" w:pos="876"/>
        </w:tabs>
        <w:ind w:left="876" w:firstLine="204"/>
      </w:pPr>
      <w:rPr>
        <w:rFonts w:ascii="Symbol" w:hAnsi="Symbol"/>
      </w:rPr>
    </w:lvl>
    <w:lvl w:ilvl="2">
      <w:start w:val="1"/>
      <w:numFmt w:val="bullet"/>
      <w:lvlText w:val="-"/>
      <w:lvlJc w:val="left"/>
      <w:pPr>
        <w:tabs>
          <w:tab w:val="num" w:pos="2367"/>
        </w:tabs>
        <w:ind w:left="2367" w:hanging="567"/>
      </w:pPr>
      <w:rPr>
        <w:rFonts w:ascii="Tahoma" w:hAnsi="Tahoma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98" w15:restartNumberingAfterBreak="0">
    <w:nsid w:val="00000064"/>
    <w:multiLevelType w:val="singleLevel"/>
    <w:tmpl w:val="00000064"/>
    <w:name w:val="WW8Num100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99" w15:restartNumberingAfterBreak="0">
    <w:nsid w:val="00000065"/>
    <w:multiLevelType w:val="multilevel"/>
    <w:tmpl w:val="00000065"/>
    <w:name w:val="WW8Num1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00" w15:restartNumberingAfterBreak="0">
    <w:nsid w:val="00000066"/>
    <w:multiLevelType w:val="singleLevel"/>
    <w:tmpl w:val="00000066"/>
    <w:name w:val="WW8Num102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1" w15:restartNumberingAfterBreak="0">
    <w:nsid w:val="00000067"/>
    <w:multiLevelType w:val="singleLevel"/>
    <w:tmpl w:val="00000067"/>
    <w:name w:val="WW8Num103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02" w15:restartNumberingAfterBreak="0">
    <w:nsid w:val="00000068"/>
    <w:multiLevelType w:val="singleLevel"/>
    <w:tmpl w:val="00000068"/>
    <w:name w:val="WW8Num1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3" w15:restartNumberingAfterBreak="0">
    <w:nsid w:val="00000069"/>
    <w:multiLevelType w:val="multilevel"/>
    <w:tmpl w:val="00000069"/>
    <w:name w:val="WW8Num10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0000006A"/>
    <w:multiLevelType w:val="singleLevel"/>
    <w:tmpl w:val="0000006A"/>
    <w:name w:val="WW8Num106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05" w15:restartNumberingAfterBreak="0">
    <w:nsid w:val="0000006B"/>
    <w:multiLevelType w:val="singleLevel"/>
    <w:tmpl w:val="0000006B"/>
    <w:name w:val="WW8Num107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06" w15:restartNumberingAfterBreak="0">
    <w:nsid w:val="0000006D"/>
    <w:multiLevelType w:val="singleLevel"/>
    <w:tmpl w:val="0000006D"/>
    <w:name w:val="WW8Num109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07" w15:restartNumberingAfterBreak="0">
    <w:nsid w:val="0000006E"/>
    <w:multiLevelType w:val="singleLevel"/>
    <w:tmpl w:val="0000006E"/>
    <w:name w:val="WW8Num110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08" w15:restartNumberingAfterBreak="0">
    <w:nsid w:val="0000006F"/>
    <w:multiLevelType w:val="singleLevel"/>
    <w:tmpl w:val="0000006F"/>
    <w:name w:val="WW8Num111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09" w15:restartNumberingAfterBreak="0">
    <w:nsid w:val="00000070"/>
    <w:multiLevelType w:val="singleLevel"/>
    <w:tmpl w:val="00000070"/>
    <w:name w:val="WW8Num112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10" w15:restartNumberingAfterBreak="0">
    <w:nsid w:val="00000071"/>
    <w:multiLevelType w:val="multilevel"/>
    <w:tmpl w:val="00000071"/>
    <w:name w:val="WW8Num11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11" w15:restartNumberingAfterBreak="0">
    <w:nsid w:val="00000072"/>
    <w:multiLevelType w:val="multilevel"/>
    <w:tmpl w:val="00000072"/>
    <w:name w:val="WW8Num114"/>
    <w:lvl w:ilvl="0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12" w15:restartNumberingAfterBreak="0">
    <w:nsid w:val="00000073"/>
    <w:multiLevelType w:val="singleLevel"/>
    <w:tmpl w:val="00000073"/>
    <w:name w:val="WW8Num115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13" w15:restartNumberingAfterBreak="0">
    <w:nsid w:val="00000074"/>
    <w:multiLevelType w:val="singleLevel"/>
    <w:tmpl w:val="00000074"/>
    <w:name w:val="WW8Num116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14" w15:restartNumberingAfterBreak="0">
    <w:nsid w:val="00000075"/>
    <w:multiLevelType w:val="multilevel"/>
    <w:tmpl w:val="00000075"/>
    <w:name w:val="WW8Num1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15" w15:restartNumberingAfterBreak="0">
    <w:nsid w:val="00000076"/>
    <w:multiLevelType w:val="singleLevel"/>
    <w:tmpl w:val="00000076"/>
    <w:name w:val="WW8Num118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16" w15:restartNumberingAfterBreak="0">
    <w:nsid w:val="00000077"/>
    <w:multiLevelType w:val="singleLevel"/>
    <w:tmpl w:val="00000077"/>
    <w:name w:val="WW8Num119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117" w15:restartNumberingAfterBreak="0">
    <w:nsid w:val="00000078"/>
    <w:multiLevelType w:val="singleLevel"/>
    <w:tmpl w:val="00000078"/>
    <w:name w:val="WW8Num120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 w:val="0"/>
        <w:i w:val="0"/>
        <w:sz w:val="16"/>
      </w:rPr>
    </w:lvl>
  </w:abstractNum>
  <w:abstractNum w:abstractNumId="118" w15:restartNumberingAfterBreak="0">
    <w:nsid w:val="00000079"/>
    <w:multiLevelType w:val="singleLevel"/>
    <w:tmpl w:val="00000079"/>
    <w:name w:val="WW8Num121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119" w15:restartNumberingAfterBreak="0">
    <w:nsid w:val="0000007A"/>
    <w:multiLevelType w:val="singleLevel"/>
    <w:tmpl w:val="0000007A"/>
    <w:name w:val="WW8Num122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120" w15:restartNumberingAfterBreak="0">
    <w:nsid w:val="0000007B"/>
    <w:multiLevelType w:val="singleLevel"/>
    <w:tmpl w:val="0000007B"/>
    <w:name w:val="WW8Num123"/>
    <w:lvl w:ilvl="0">
      <w:start w:val="1"/>
      <w:numFmt w:val="bullet"/>
      <w:lvlText w:val=""/>
      <w:lvlJc w:val="left"/>
      <w:pPr>
        <w:tabs>
          <w:tab w:val="num" w:pos="567"/>
        </w:tabs>
        <w:ind w:left="567" w:hanging="567"/>
      </w:pPr>
      <w:rPr>
        <w:rFonts w:ascii="Wingdings" w:hAnsi="Wingdings"/>
      </w:rPr>
    </w:lvl>
  </w:abstractNum>
  <w:abstractNum w:abstractNumId="121" w15:restartNumberingAfterBreak="0">
    <w:nsid w:val="0000007C"/>
    <w:multiLevelType w:val="singleLevel"/>
    <w:tmpl w:val="0000007C"/>
    <w:name w:val="WW8Num124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22" w15:restartNumberingAfterBreak="0">
    <w:nsid w:val="0000007D"/>
    <w:multiLevelType w:val="multilevel"/>
    <w:tmpl w:val="0000007D"/>
    <w:name w:val="WW8Num12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23" w15:restartNumberingAfterBreak="0">
    <w:nsid w:val="0000007E"/>
    <w:multiLevelType w:val="singleLevel"/>
    <w:tmpl w:val="0000007E"/>
    <w:name w:val="WW8Num126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24" w15:restartNumberingAfterBreak="0">
    <w:nsid w:val="0000007F"/>
    <w:multiLevelType w:val="singleLevel"/>
    <w:tmpl w:val="0000007F"/>
    <w:name w:val="WW8Num127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25" w15:restartNumberingAfterBreak="0">
    <w:nsid w:val="00000080"/>
    <w:multiLevelType w:val="singleLevel"/>
    <w:tmpl w:val="00000080"/>
    <w:name w:val="WW8Num128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26" w15:restartNumberingAfterBreak="0">
    <w:nsid w:val="00000081"/>
    <w:multiLevelType w:val="singleLevel"/>
    <w:tmpl w:val="00000081"/>
    <w:name w:val="WW8Num129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27" w15:restartNumberingAfterBreak="0">
    <w:nsid w:val="00000082"/>
    <w:multiLevelType w:val="singleLevel"/>
    <w:tmpl w:val="00000082"/>
    <w:name w:val="WW8Num1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8" w15:restartNumberingAfterBreak="0">
    <w:nsid w:val="00000083"/>
    <w:multiLevelType w:val="multilevel"/>
    <w:tmpl w:val="00000083"/>
    <w:name w:val="WW8Num131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"/>
      <w:lvlJc w:val="left"/>
      <w:pPr>
        <w:tabs>
          <w:tab w:val="num" w:pos="876"/>
        </w:tabs>
        <w:ind w:left="876" w:firstLine="204"/>
      </w:pPr>
      <w:rPr>
        <w:rFonts w:ascii="Symbol" w:hAnsi="Symbol"/>
      </w:rPr>
    </w:lvl>
    <w:lvl w:ilvl="2">
      <w:start w:val="1"/>
      <w:numFmt w:val="bullet"/>
      <w:lvlText w:val="-"/>
      <w:lvlJc w:val="left"/>
      <w:pPr>
        <w:tabs>
          <w:tab w:val="num" w:pos="2367"/>
        </w:tabs>
        <w:ind w:left="2367" w:hanging="567"/>
      </w:pPr>
      <w:rPr>
        <w:rFonts w:ascii="Tahoma" w:hAnsi="Tahoma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9" w15:restartNumberingAfterBreak="0">
    <w:nsid w:val="00000085"/>
    <w:multiLevelType w:val="singleLevel"/>
    <w:tmpl w:val="00000085"/>
    <w:name w:val="WW8Num13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30" w15:restartNumberingAfterBreak="0">
    <w:nsid w:val="00000086"/>
    <w:multiLevelType w:val="singleLevel"/>
    <w:tmpl w:val="00000086"/>
    <w:name w:val="WW8Num134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31" w15:restartNumberingAfterBreak="0">
    <w:nsid w:val="00000087"/>
    <w:multiLevelType w:val="multilevel"/>
    <w:tmpl w:val="00000087"/>
    <w:name w:val="WW8Num135"/>
    <w:lvl w:ilvl="0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1">
      <w:start w:val="1"/>
      <w:numFmt w:val="bullet"/>
      <w:lvlText w:val=""/>
      <w:lvlJc w:val="left"/>
      <w:pPr>
        <w:tabs>
          <w:tab w:val="num" w:pos="876"/>
        </w:tabs>
        <w:ind w:left="876" w:firstLine="204"/>
      </w:pPr>
      <w:rPr>
        <w:rFonts w:ascii="Symbol" w:hAnsi="Symbol"/>
      </w:rPr>
    </w:lvl>
    <w:lvl w:ilvl="2">
      <w:start w:val="1"/>
      <w:numFmt w:val="bullet"/>
      <w:lvlText w:val="-"/>
      <w:lvlJc w:val="left"/>
      <w:pPr>
        <w:tabs>
          <w:tab w:val="num" w:pos="2367"/>
        </w:tabs>
        <w:ind w:left="2367" w:hanging="567"/>
      </w:pPr>
      <w:rPr>
        <w:rFonts w:ascii="Tahoma" w:hAnsi="Tahoma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32" w15:restartNumberingAfterBreak="0">
    <w:nsid w:val="00000088"/>
    <w:multiLevelType w:val="singleLevel"/>
    <w:tmpl w:val="00000088"/>
    <w:name w:val="WW8Num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33" w15:restartNumberingAfterBreak="0">
    <w:nsid w:val="00000089"/>
    <w:multiLevelType w:val="singleLevel"/>
    <w:tmpl w:val="00000089"/>
    <w:name w:val="WW8Num137"/>
    <w:lvl w:ilvl="0">
      <w:start w:val="1"/>
      <w:numFmt w:val="bullet"/>
      <w:lvlText w:val=""/>
      <w:lvlJc w:val="left"/>
      <w:pPr>
        <w:tabs>
          <w:tab w:val="num" w:pos="737"/>
        </w:tabs>
        <w:ind w:left="737" w:hanging="380"/>
      </w:pPr>
      <w:rPr>
        <w:rFonts w:ascii="Wingdings" w:hAnsi="Wingdings"/>
      </w:rPr>
    </w:lvl>
  </w:abstractNum>
  <w:abstractNum w:abstractNumId="134" w15:restartNumberingAfterBreak="0">
    <w:nsid w:val="0000008A"/>
    <w:multiLevelType w:val="multilevel"/>
    <w:tmpl w:val="0000008A"/>
    <w:name w:val="WW8Num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35" w15:restartNumberingAfterBreak="0">
    <w:nsid w:val="0000008B"/>
    <w:multiLevelType w:val="singleLevel"/>
    <w:tmpl w:val="0000008B"/>
    <w:name w:val="WW8Num139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36" w15:restartNumberingAfterBreak="0">
    <w:nsid w:val="0000008C"/>
    <w:multiLevelType w:val="singleLevel"/>
    <w:tmpl w:val="0000008C"/>
    <w:name w:val="WW8Num140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37" w15:restartNumberingAfterBreak="0">
    <w:nsid w:val="0000008D"/>
    <w:multiLevelType w:val="singleLevel"/>
    <w:tmpl w:val="0000008D"/>
    <w:name w:val="WW8Num14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8" w15:restartNumberingAfterBreak="0">
    <w:nsid w:val="0000008E"/>
    <w:multiLevelType w:val="multilevel"/>
    <w:tmpl w:val="0000008E"/>
    <w:name w:val="WW8Num1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39" w15:restartNumberingAfterBreak="0">
    <w:nsid w:val="0000008F"/>
    <w:multiLevelType w:val="multilevel"/>
    <w:tmpl w:val="0000008F"/>
    <w:name w:val="WW8Num143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647"/>
        </w:tabs>
        <w:ind w:left="1647" w:hanging="567"/>
      </w:pPr>
      <w:rPr>
        <w:rFonts w:ascii="Tahoma" w:hAnsi="Tahoma"/>
      </w:rPr>
    </w:lvl>
    <w:lvl w:ilvl="2">
      <w:start w:val="1"/>
      <w:numFmt w:val="bullet"/>
      <w:lvlText w:val=""/>
      <w:lvlJc w:val="left"/>
      <w:pPr>
        <w:tabs>
          <w:tab w:val="num" w:pos="1596"/>
        </w:tabs>
        <w:ind w:left="1596" w:firstLine="204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40" w15:restartNumberingAfterBreak="0">
    <w:nsid w:val="00000090"/>
    <w:multiLevelType w:val="singleLevel"/>
    <w:tmpl w:val="00000090"/>
    <w:name w:val="WW8Num144"/>
    <w:lvl w:ilvl="0">
      <w:start w:val="1"/>
      <w:numFmt w:val="lowerLetter"/>
      <w:lvlText w:val="%1)"/>
      <w:lvlJc w:val="left"/>
      <w:pPr>
        <w:tabs>
          <w:tab w:val="num" w:pos="227"/>
        </w:tabs>
        <w:ind w:left="227" w:hanging="227"/>
      </w:pPr>
      <w:rPr>
        <w:rFonts w:ascii="Times New Roman" w:hAnsi="Times New Roman"/>
        <w:b w:val="0"/>
        <w:i w:val="0"/>
        <w:caps w:val="0"/>
        <w:smallCaps w:val="0"/>
        <w:strike w:val="0"/>
        <w:dstrike w:val="0"/>
        <w:vanish w:val="0"/>
        <w:color w:val="0000FF"/>
        <w:position w:val="0"/>
        <w:sz w:val="18"/>
        <w:vertAlign w:val="baseline"/>
      </w:rPr>
    </w:lvl>
  </w:abstractNum>
  <w:abstractNum w:abstractNumId="141" w15:restartNumberingAfterBreak="0">
    <w:nsid w:val="00000091"/>
    <w:multiLevelType w:val="multilevel"/>
    <w:tmpl w:val="00000091"/>
    <w:name w:val="WW8Num145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4"/>
      <w:numFmt w:val="decimal"/>
      <w:lvlText w:val="%1.%2"/>
      <w:lvlJc w:val="left"/>
      <w:pPr>
        <w:tabs>
          <w:tab w:val="num" w:pos="574"/>
        </w:tabs>
        <w:ind w:left="574" w:hanging="360"/>
      </w:pPr>
    </w:lvl>
    <w:lvl w:ilvl="2">
      <w:start w:val="1"/>
      <w:numFmt w:val="decimal"/>
      <w:lvlText w:val="%1.%2.%3"/>
      <w:lvlJc w:val="left"/>
      <w:pPr>
        <w:tabs>
          <w:tab w:val="num" w:pos="1148"/>
        </w:tabs>
        <w:ind w:left="1148" w:hanging="720"/>
      </w:pPr>
    </w:lvl>
    <w:lvl w:ilvl="3">
      <w:start w:val="1"/>
      <w:numFmt w:val="decimal"/>
      <w:lvlText w:val="%1.%2.%3.%4"/>
      <w:lvlJc w:val="left"/>
      <w:pPr>
        <w:tabs>
          <w:tab w:val="num" w:pos="1362"/>
        </w:tabs>
        <w:ind w:left="1362" w:hanging="720"/>
      </w:pPr>
    </w:lvl>
    <w:lvl w:ilvl="4">
      <w:start w:val="1"/>
      <w:numFmt w:val="decimal"/>
      <w:lvlText w:val="%1.%2.%3.%4.%5"/>
      <w:lvlJc w:val="left"/>
      <w:pPr>
        <w:tabs>
          <w:tab w:val="num" w:pos="1936"/>
        </w:tabs>
        <w:ind w:left="1936" w:hanging="1080"/>
      </w:pPr>
    </w:lvl>
    <w:lvl w:ilvl="5">
      <w:start w:val="1"/>
      <w:numFmt w:val="decimal"/>
      <w:lvlText w:val="%1.%2.%3.%4.%5.%6"/>
      <w:lvlJc w:val="left"/>
      <w:pPr>
        <w:tabs>
          <w:tab w:val="num" w:pos="2150"/>
        </w:tabs>
        <w:ind w:left="21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2724"/>
        </w:tabs>
        <w:ind w:left="272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938"/>
        </w:tabs>
        <w:ind w:left="293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3512"/>
        </w:tabs>
        <w:ind w:left="3512" w:hanging="1800"/>
      </w:pPr>
    </w:lvl>
  </w:abstractNum>
  <w:abstractNum w:abstractNumId="142" w15:restartNumberingAfterBreak="0">
    <w:nsid w:val="00000092"/>
    <w:multiLevelType w:val="singleLevel"/>
    <w:tmpl w:val="00000092"/>
    <w:name w:val="WW8Num146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43" w15:restartNumberingAfterBreak="0">
    <w:nsid w:val="00000093"/>
    <w:multiLevelType w:val="singleLevel"/>
    <w:tmpl w:val="00000093"/>
    <w:name w:val="WW8Num147"/>
    <w:lvl w:ilvl="0">
      <w:start w:val="1"/>
      <w:numFmt w:val="bullet"/>
      <w:lvlText w:val=""/>
      <w:lvlJc w:val="left"/>
      <w:pPr>
        <w:tabs>
          <w:tab w:val="num" w:pos="720"/>
        </w:tabs>
        <w:ind w:left="720" w:firstLine="204"/>
      </w:pPr>
      <w:rPr>
        <w:rFonts w:ascii="Symbol" w:hAnsi="Symbol"/>
      </w:rPr>
    </w:lvl>
  </w:abstractNum>
  <w:abstractNum w:abstractNumId="144" w15:restartNumberingAfterBreak="0">
    <w:nsid w:val="00000094"/>
    <w:multiLevelType w:val="singleLevel"/>
    <w:tmpl w:val="00000094"/>
    <w:name w:val="WW8Num148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45" w15:restartNumberingAfterBreak="0">
    <w:nsid w:val="00000095"/>
    <w:multiLevelType w:val="singleLevel"/>
    <w:tmpl w:val="00000095"/>
    <w:name w:val="WW8Num149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46" w15:restartNumberingAfterBreak="0">
    <w:nsid w:val="00000096"/>
    <w:multiLevelType w:val="singleLevel"/>
    <w:tmpl w:val="00000096"/>
    <w:name w:val="WW8Num150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47" w15:restartNumberingAfterBreak="0">
    <w:nsid w:val="00000097"/>
    <w:multiLevelType w:val="singleLevel"/>
    <w:tmpl w:val="00000097"/>
    <w:name w:val="WW8Num151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48" w15:restartNumberingAfterBreak="0">
    <w:nsid w:val="00000098"/>
    <w:multiLevelType w:val="singleLevel"/>
    <w:tmpl w:val="00000098"/>
    <w:name w:val="WW8Num152"/>
    <w:lvl w:ilvl="0">
      <w:start w:val="1"/>
      <w:numFmt w:val="bullet"/>
      <w:lvlText w:val=""/>
      <w:lvlJc w:val="left"/>
      <w:pPr>
        <w:tabs>
          <w:tab w:val="num" w:pos="510"/>
        </w:tabs>
        <w:ind w:left="510" w:hanging="340"/>
      </w:pPr>
      <w:rPr>
        <w:rFonts w:ascii="Wingdings" w:hAnsi="Wingdings"/>
      </w:rPr>
    </w:lvl>
  </w:abstractNum>
  <w:abstractNum w:abstractNumId="149" w15:restartNumberingAfterBreak="0">
    <w:nsid w:val="00000099"/>
    <w:multiLevelType w:val="singleLevel"/>
    <w:tmpl w:val="00000099"/>
    <w:name w:val="WW8Num15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0" w15:restartNumberingAfterBreak="0">
    <w:nsid w:val="0000009A"/>
    <w:multiLevelType w:val="multilevel"/>
    <w:tmpl w:val="0000009A"/>
    <w:name w:val="WW8Num154"/>
    <w:lvl w:ilvl="0">
      <w:start w:val="4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decimal"/>
      <w:lvlText w:val="%1.%2."/>
      <w:lvlJc w:val="left"/>
      <w:pPr>
        <w:tabs>
          <w:tab w:val="num" w:pos="1425"/>
        </w:tabs>
        <w:ind w:left="1425" w:hanging="720"/>
      </w:pPr>
    </w:lvl>
    <w:lvl w:ilvl="2">
      <w:start w:val="1"/>
      <w:numFmt w:val="decimal"/>
      <w:lvlText w:val="%1.%2.%3."/>
      <w:lvlJc w:val="left"/>
      <w:pPr>
        <w:tabs>
          <w:tab w:val="num" w:pos="2490"/>
        </w:tabs>
        <w:ind w:left="2490" w:hanging="1080"/>
      </w:pPr>
    </w:lvl>
    <w:lvl w:ilvl="3">
      <w:start w:val="1"/>
      <w:numFmt w:val="decimal"/>
      <w:lvlText w:val="%1.%2.%3.%4."/>
      <w:lvlJc w:val="left"/>
      <w:pPr>
        <w:tabs>
          <w:tab w:val="num" w:pos="3195"/>
        </w:tabs>
        <w:ind w:left="3195" w:hanging="1080"/>
      </w:pPr>
    </w:lvl>
    <w:lvl w:ilvl="4">
      <w:start w:val="1"/>
      <w:numFmt w:val="decimal"/>
      <w:lvlText w:val="%1.%2.%3.%4.%5."/>
      <w:lvlJc w:val="left"/>
      <w:pPr>
        <w:tabs>
          <w:tab w:val="num" w:pos="4260"/>
        </w:tabs>
        <w:ind w:left="4260" w:hanging="1440"/>
      </w:pPr>
    </w:lvl>
    <w:lvl w:ilvl="5">
      <w:start w:val="1"/>
      <w:numFmt w:val="decimal"/>
      <w:lvlText w:val="%1.%2.%3.%4.%5.%6."/>
      <w:lvlJc w:val="left"/>
      <w:pPr>
        <w:tabs>
          <w:tab w:val="num" w:pos="5325"/>
        </w:tabs>
        <w:ind w:left="5325" w:hanging="1800"/>
      </w:p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7095"/>
        </w:tabs>
        <w:ind w:left="7095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8160"/>
        </w:tabs>
        <w:ind w:left="8160" w:hanging="2520"/>
      </w:pPr>
    </w:lvl>
  </w:abstractNum>
  <w:abstractNum w:abstractNumId="151" w15:restartNumberingAfterBreak="0">
    <w:nsid w:val="0000009B"/>
    <w:multiLevelType w:val="singleLevel"/>
    <w:tmpl w:val="0000009B"/>
    <w:name w:val="WW8Num155"/>
    <w:lvl w:ilvl="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</w:lvl>
  </w:abstractNum>
  <w:abstractNum w:abstractNumId="152" w15:restartNumberingAfterBreak="0">
    <w:nsid w:val="0000009C"/>
    <w:multiLevelType w:val="singleLevel"/>
    <w:tmpl w:val="0000009C"/>
    <w:name w:val="WW8Num156"/>
    <w:lvl w:ilvl="0">
      <w:start w:val="1"/>
      <w:numFmt w:val="decimal"/>
      <w:lvlText w:val="%1."/>
      <w:lvlJc w:val="left"/>
      <w:pPr>
        <w:tabs>
          <w:tab w:val="num" w:pos="771"/>
        </w:tabs>
        <w:ind w:left="771" w:firstLine="153"/>
      </w:pPr>
    </w:lvl>
  </w:abstractNum>
  <w:abstractNum w:abstractNumId="153" w15:restartNumberingAfterBreak="0">
    <w:nsid w:val="0000009D"/>
    <w:multiLevelType w:val="singleLevel"/>
    <w:tmpl w:val="0000009D"/>
    <w:name w:val="WW8Num157"/>
    <w:lvl w:ilvl="0">
      <w:start w:val="1"/>
      <w:numFmt w:val="bullet"/>
      <w:lvlText w:val=""/>
      <w:lvlJc w:val="left"/>
      <w:pPr>
        <w:tabs>
          <w:tab w:val="num" w:pos="360"/>
        </w:tabs>
        <w:ind w:left="360" w:hanging="360"/>
      </w:pPr>
      <w:rPr>
        <w:rFonts w:ascii="Wingdings" w:hAnsi="Wingdings"/>
        <w:sz w:val="24"/>
      </w:rPr>
    </w:lvl>
  </w:abstractNum>
  <w:abstractNum w:abstractNumId="154" w15:restartNumberingAfterBreak="0">
    <w:nsid w:val="0000009E"/>
    <w:multiLevelType w:val="singleLevel"/>
    <w:tmpl w:val="0000009E"/>
    <w:name w:val="WW8Num158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  <w:color w:val="0000FF"/>
      </w:rPr>
    </w:lvl>
  </w:abstractNum>
  <w:abstractNum w:abstractNumId="155" w15:restartNumberingAfterBreak="0">
    <w:nsid w:val="0000009F"/>
    <w:multiLevelType w:val="multilevel"/>
    <w:tmpl w:val="0000009F"/>
    <w:name w:val="WW8Num15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156" w15:restartNumberingAfterBreak="0">
    <w:nsid w:val="7C7440A9"/>
    <w:multiLevelType w:val="multilevel"/>
    <w:tmpl w:val="00000031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"/>
      <w:lvlText w:val="%1.%2"/>
      <w:lvlJc w:val="left"/>
      <w:pPr>
        <w:tabs>
          <w:tab w:val="num" w:pos="587"/>
        </w:tabs>
        <w:ind w:left="587" w:hanging="480"/>
      </w:pPr>
    </w:lvl>
    <w:lvl w:ilvl="2">
      <w:start w:val="2"/>
      <w:numFmt w:val="decimal"/>
      <w:lvlText w:val="%1.%2.%3"/>
      <w:lvlJc w:val="left"/>
      <w:pPr>
        <w:tabs>
          <w:tab w:val="num" w:pos="934"/>
        </w:tabs>
        <w:ind w:left="934" w:hanging="720"/>
      </w:pPr>
    </w:lvl>
    <w:lvl w:ilvl="3">
      <w:start w:val="1"/>
      <w:numFmt w:val="decimal"/>
      <w:lvlText w:val="%1.%2.%3.%4"/>
      <w:lvlJc w:val="left"/>
      <w:pPr>
        <w:tabs>
          <w:tab w:val="num" w:pos="1041"/>
        </w:tabs>
        <w:ind w:left="1041" w:hanging="720"/>
      </w:pPr>
    </w:lvl>
    <w:lvl w:ilvl="4">
      <w:start w:val="1"/>
      <w:numFmt w:val="decimal"/>
      <w:lvlText w:val="%1.%2.%3.%4.%5"/>
      <w:lvlJc w:val="left"/>
      <w:pPr>
        <w:tabs>
          <w:tab w:val="num" w:pos="1508"/>
        </w:tabs>
        <w:ind w:left="1508" w:hanging="1080"/>
      </w:pPr>
    </w:lvl>
    <w:lvl w:ilvl="5">
      <w:start w:val="1"/>
      <w:numFmt w:val="decimal"/>
      <w:lvlText w:val="%1.%2.%3.%4.%5.%6"/>
      <w:lvlJc w:val="left"/>
      <w:pPr>
        <w:tabs>
          <w:tab w:val="num" w:pos="1615"/>
        </w:tabs>
        <w:ind w:left="1615" w:hanging="1080"/>
      </w:pPr>
    </w:lvl>
    <w:lvl w:ilvl="6">
      <w:start w:val="1"/>
      <w:numFmt w:val="decimal"/>
      <w:lvlText w:val="%1.%2.%3.%4.%5.%6.%7"/>
      <w:lvlJc w:val="left"/>
      <w:pPr>
        <w:tabs>
          <w:tab w:val="num" w:pos="2082"/>
        </w:tabs>
        <w:ind w:left="2082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189"/>
        </w:tabs>
        <w:ind w:left="2189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656"/>
        </w:tabs>
        <w:ind w:left="2656" w:hanging="1800"/>
      </w:pPr>
    </w:lvl>
  </w:abstractNum>
  <w:num w:numId="1">
    <w:abstractNumId w:val="0"/>
  </w:num>
  <w:num w:numId="2">
    <w:abstractNumId w:val="10"/>
  </w:num>
  <w:num w:numId="3">
    <w:abstractNumId w:val="27"/>
  </w:num>
  <w:num w:numId="4">
    <w:abstractNumId w:val="28"/>
  </w:num>
  <w:num w:numId="5">
    <w:abstractNumId w:val="48"/>
  </w:num>
  <w:num w:numId="6">
    <w:abstractNumId w:val="102"/>
  </w:num>
  <w:num w:numId="7">
    <w:abstractNumId w:val="141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156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0"/>
  </w:num>
  <w:num w:numId="31">
    <w:abstractNumId w:val="0"/>
  </w:num>
  <w:num w:numId="32">
    <w:abstractNumId w:val="0"/>
  </w:num>
  <w:num w:numId="33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03DC"/>
    <w:rsid w:val="000342FD"/>
    <w:rsid w:val="00035B59"/>
    <w:rsid w:val="00051EC9"/>
    <w:rsid w:val="00052FBA"/>
    <w:rsid w:val="00053340"/>
    <w:rsid w:val="000575E3"/>
    <w:rsid w:val="000700F2"/>
    <w:rsid w:val="000738C1"/>
    <w:rsid w:val="00073F25"/>
    <w:rsid w:val="00077B6E"/>
    <w:rsid w:val="00082BFC"/>
    <w:rsid w:val="00086006"/>
    <w:rsid w:val="000953A3"/>
    <w:rsid w:val="000B043A"/>
    <w:rsid w:val="000B0469"/>
    <w:rsid w:val="000B4E95"/>
    <w:rsid w:val="000B561E"/>
    <w:rsid w:val="000B669F"/>
    <w:rsid w:val="000D2910"/>
    <w:rsid w:val="000D7DDF"/>
    <w:rsid w:val="000E0DC6"/>
    <w:rsid w:val="000E11B9"/>
    <w:rsid w:val="000E16FC"/>
    <w:rsid w:val="000E62A8"/>
    <w:rsid w:val="00106718"/>
    <w:rsid w:val="00122D71"/>
    <w:rsid w:val="00133A77"/>
    <w:rsid w:val="00136FCF"/>
    <w:rsid w:val="00164920"/>
    <w:rsid w:val="001734A7"/>
    <w:rsid w:val="00180CBD"/>
    <w:rsid w:val="00184645"/>
    <w:rsid w:val="00185078"/>
    <w:rsid w:val="0019644E"/>
    <w:rsid w:val="00196DC4"/>
    <w:rsid w:val="001A4331"/>
    <w:rsid w:val="001B3D5F"/>
    <w:rsid w:val="001B5ADB"/>
    <w:rsid w:val="001B7249"/>
    <w:rsid w:val="001B76F0"/>
    <w:rsid w:val="001B7BC6"/>
    <w:rsid w:val="001C138A"/>
    <w:rsid w:val="001D3017"/>
    <w:rsid w:val="001D39AE"/>
    <w:rsid w:val="001D3C0A"/>
    <w:rsid w:val="001E21AD"/>
    <w:rsid w:val="001E3DD9"/>
    <w:rsid w:val="001F2D3E"/>
    <w:rsid w:val="00204BDC"/>
    <w:rsid w:val="00206505"/>
    <w:rsid w:val="00212A16"/>
    <w:rsid w:val="00225316"/>
    <w:rsid w:val="002451CA"/>
    <w:rsid w:val="00245D03"/>
    <w:rsid w:val="00252B08"/>
    <w:rsid w:val="002561F4"/>
    <w:rsid w:val="0027531C"/>
    <w:rsid w:val="002770E7"/>
    <w:rsid w:val="00286C47"/>
    <w:rsid w:val="00286F31"/>
    <w:rsid w:val="002916EE"/>
    <w:rsid w:val="00296F22"/>
    <w:rsid w:val="002A5573"/>
    <w:rsid w:val="002B4266"/>
    <w:rsid w:val="002B6B34"/>
    <w:rsid w:val="002C64C3"/>
    <w:rsid w:val="002F196B"/>
    <w:rsid w:val="003068EF"/>
    <w:rsid w:val="00310F0D"/>
    <w:rsid w:val="00317475"/>
    <w:rsid w:val="00321F2F"/>
    <w:rsid w:val="00330126"/>
    <w:rsid w:val="00337354"/>
    <w:rsid w:val="00337C7C"/>
    <w:rsid w:val="00340367"/>
    <w:rsid w:val="00342188"/>
    <w:rsid w:val="00347900"/>
    <w:rsid w:val="003609E6"/>
    <w:rsid w:val="00360A6F"/>
    <w:rsid w:val="0036351C"/>
    <w:rsid w:val="00371238"/>
    <w:rsid w:val="0037570D"/>
    <w:rsid w:val="00376ABF"/>
    <w:rsid w:val="003942C1"/>
    <w:rsid w:val="003B6EC1"/>
    <w:rsid w:val="003C1AA0"/>
    <w:rsid w:val="003C60BD"/>
    <w:rsid w:val="003C6E85"/>
    <w:rsid w:val="003F11A9"/>
    <w:rsid w:val="00404712"/>
    <w:rsid w:val="00421F25"/>
    <w:rsid w:val="0043714B"/>
    <w:rsid w:val="00446567"/>
    <w:rsid w:val="004548B4"/>
    <w:rsid w:val="00462C94"/>
    <w:rsid w:val="00465C85"/>
    <w:rsid w:val="004679B2"/>
    <w:rsid w:val="00470628"/>
    <w:rsid w:val="00474828"/>
    <w:rsid w:val="00484C50"/>
    <w:rsid w:val="004908A8"/>
    <w:rsid w:val="004963E8"/>
    <w:rsid w:val="004A169C"/>
    <w:rsid w:val="004B2E36"/>
    <w:rsid w:val="004B40E8"/>
    <w:rsid w:val="004B5349"/>
    <w:rsid w:val="004B63D3"/>
    <w:rsid w:val="004C132B"/>
    <w:rsid w:val="004D0577"/>
    <w:rsid w:val="004E2CBD"/>
    <w:rsid w:val="004E5739"/>
    <w:rsid w:val="004F568A"/>
    <w:rsid w:val="00517951"/>
    <w:rsid w:val="00517D36"/>
    <w:rsid w:val="00527729"/>
    <w:rsid w:val="0053787F"/>
    <w:rsid w:val="00541304"/>
    <w:rsid w:val="00541ACB"/>
    <w:rsid w:val="00551116"/>
    <w:rsid w:val="00565511"/>
    <w:rsid w:val="005657D3"/>
    <w:rsid w:val="00566A5A"/>
    <w:rsid w:val="00586868"/>
    <w:rsid w:val="00592C25"/>
    <w:rsid w:val="00597D22"/>
    <w:rsid w:val="005A57B6"/>
    <w:rsid w:val="005C4F78"/>
    <w:rsid w:val="005E5E3E"/>
    <w:rsid w:val="00602669"/>
    <w:rsid w:val="0060333F"/>
    <w:rsid w:val="00603D9F"/>
    <w:rsid w:val="00616D6D"/>
    <w:rsid w:val="00630F80"/>
    <w:rsid w:val="00641F2E"/>
    <w:rsid w:val="00651365"/>
    <w:rsid w:val="00654A94"/>
    <w:rsid w:val="0066134E"/>
    <w:rsid w:val="0066475F"/>
    <w:rsid w:val="00673602"/>
    <w:rsid w:val="006747A2"/>
    <w:rsid w:val="00675CF6"/>
    <w:rsid w:val="00676D02"/>
    <w:rsid w:val="006847F0"/>
    <w:rsid w:val="00686D60"/>
    <w:rsid w:val="00687934"/>
    <w:rsid w:val="006911E3"/>
    <w:rsid w:val="00693430"/>
    <w:rsid w:val="00697A1B"/>
    <w:rsid w:val="006A3FAF"/>
    <w:rsid w:val="006A6D0D"/>
    <w:rsid w:val="006B0190"/>
    <w:rsid w:val="006D76FA"/>
    <w:rsid w:val="006E6870"/>
    <w:rsid w:val="006E7751"/>
    <w:rsid w:val="00715614"/>
    <w:rsid w:val="0072362B"/>
    <w:rsid w:val="00725EB4"/>
    <w:rsid w:val="007303DE"/>
    <w:rsid w:val="00735EA0"/>
    <w:rsid w:val="00754B31"/>
    <w:rsid w:val="0075754C"/>
    <w:rsid w:val="00762A39"/>
    <w:rsid w:val="00767D98"/>
    <w:rsid w:val="00772BAB"/>
    <w:rsid w:val="00787740"/>
    <w:rsid w:val="00791716"/>
    <w:rsid w:val="007B0633"/>
    <w:rsid w:val="007B0E63"/>
    <w:rsid w:val="007C032E"/>
    <w:rsid w:val="007C26D7"/>
    <w:rsid w:val="007D0567"/>
    <w:rsid w:val="007D1671"/>
    <w:rsid w:val="007D32FD"/>
    <w:rsid w:val="007D369D"/>
    <w:rsid w:val="007F223B"/>
    <w:rsid w:val="007F591A"/>
    <w:rsid w:val="00801F93"/>
    <w:rsid w:val="00804285"/>
    <w:rsid w:val="008054A2"/>
    <w:rsid w:val="00806A1B"/>
    <w:rsid w:val="00811572"/>
    <w:rsid w:val="0081390F"/>
    <w:rsid w:val="00820859"/>
    <w:rsid w:val="00827362"/>
    <w:rsid w:val="008304EC"/>
    <w:rsid w:val="00833052"/>
    <w:rsid w:val="008379BC"/>
    <w:rsid w:val="008530B4"/>
    <w:rsid w:val="00856B83"/>
    <w:rsid w:val="00861699"/>
    <w:rsid w:val="00864490"/>
    <w:rsid w:val="00864DFF"/>
    <w:rsid w:val="00865FDD"/>
    <w:rsid w:val="008702A8"/>
    <w:rsid w:val="008737C8"/>
    <w:rsid w:val="00883FCC"/>
    <w:rsid w:val="00892FFF"/>
    <w:rsid w:val="008931DF"/>
    <w:rsid w:val="0089703F"/>
    <w:rsid w:val="008A44FD"/>
    <w:rsid w:val="008A4C08"/>
    <w:rsid w:val="008A50BF"/>
    <w:rsid w:val="008A6AC5"/>
    <w:rsid w:val="008C2DC1"/>
    <w:rsid w:val="008E3CF7"/>
    <w:rsid w:val="008F0C98"/>
    <w:rsid w:val="00903FFB"/>
    <w:rsid w:val="00904DF6"/>
    <w:rsid w:val="00916E6C"/>
    <w:rsid w:val="00936C21"/>
    <w:rsid w:val="009406FF"/>
    <w:rsid w:val="00946A8A"/>
    <w:rsid w:val="00955DB4"/>
    <w:rsid w:val="00960185"/>
    <w:rsid w:val="00985725"/>
    <w:rsid w:val="00987C0A"/>
    <w:rsid w:val="009A690A"/>
    <w:rsid w:val="009B2C0B"/>
    <w:rsid w:val="009B349F"/>
    <w:rsid w:val="009B4BBB"/>
    <w:rsid w:val="009B51FB"/>
    <w:rsid w:val="009D068E"/>
    <w:rsid w:val="009D7F03"/>
    <w:rsid w:val="009F4675"/>
    <w:rsid w:val="00A00CB0"/>
    <w:rsid w:val="00A00E1F"/>
    <w:rsid w:val="00A15E26"/>
    <w:rsid w:val="00A17C5A"/>
    <w:rsid w:val="00A83399"/>
    <w:rsid w:val="00A9007F"/>
    <w:rsid w:val="00A906DC"/>
    <w:rsid w:val="00AA0E7A"/>
    <w:rsid w:val="00AA0FA6"/>
    <w:rsid w:val="00AB527C"/>
    <w:rsid w:val="00AC02BD"/>
    <w:rsid w:val="00AC4959"/>
    <w:rsid w:val="00AD279C"/>
    <w:rsid w:val="00AD3140"/>
    <w:rsid w:val="00AE1C97"/>
    <w:rsid w:val="00AE483E"/>
    <w:rsid w:val="00AE6F5C"/>
    <w:rsid w:val="00AF1117"/>
    <w:rsid w:val="00AF282D"/>
    <w:rsid w:val="00AF2BA5"/>
    <w:rsid w:val="00B1121B"/>
    <w:rsid w:val="00B17BB6"/>
    <w:rsid w:val="00B21332"/>
    <w:rsid w:val="00B474E1"/>
    <w:rsid w:val="00B547FA"/>
    <w:rsid w:val="00B67D23"/>
    <w:rsid w:val="00B74A6B"/>
    <w:rsid w:val="00B93AEE"/>
    <w:rsid w:val="00B962C7"/>
    <w:rsid w:val="00BA0D70"/>
    <w:rsid w:val="00BB0C4E"/>
    <w:rsid w:val="00BC01B2"/>
    <w:rsid w:val="00BC05BB"/>
    <w:rsid w:val="00BE25CB"/>
    <w:rsid w:val="00BE4B10"/>
    <w:rsid w:val="00C069DD"/>
    <w:rsid w:val="00C06BF7"/>
    <w:rsid w:val="00C115F4"/>
    <w:rsid w:val="00C12E43"/>
    <w:rsid w:val="00C371B6"/>
    <w:rsid w:val="00C42BDD"/>
    <w:rsid w:val="00C44C0E"/>
    <w:rsid w:val="00C567AD"/>
    <w:rsid w:val="00C62446"/>
    <w:rsid w:val="00C6521F"/>
    <w:rsid w:val="00C85D69"/>
    <w:rsid w:val="00CA2016"/>
    <w:rsid w:val="00CA4A28"/>
    <w:rsid w:val="00CB03DC"/>
    <w:rsid w:val="00CC6492"/>
    <w:rsid w:val="00CD6EFA"/>
    <w:rsid w:val="00CF1592"/>
    <w:rsid w:val="00D15D3C"/>
    <w:rsid w:val="00D16299"/>
    <w:rsid w:val="00D27A82"/>
    <w:rsid w:val="00D41E46"/>
    <w:rsid w:val="00D45A32"/>
    <w:rsid w:val="00D46720"/>
    <w:rsid w:val="00D5351E"/>
    <w:rsid w:val="00D70443"/>
    <w:rsid w:val="00D80BF5"/>
    <w:rsid w:val="00D847B9"/>
    <w:rsid w:val="00D96DA3"/>
    <w:rsid w:val="00DA5836"/>
    <w:rsid w:val="00DB24EC"/>
    <w:rsid w:val="00DC0645"/>
    <w:rsid w:val="00DC4FC8"/>
    <w:rsid w:val="00DD5A02"/>
    <w:rsid w:val="00DE46D2"/>
    <w:rsid w:val="00DF11EE"/>
    <w:rsid w:val="00E00C90"/>
    <w:rsid w:val="00E0279B"/>
    <w:rsid w:val="00E056FC"/>
    <w:rsid w:val="00E05A06"/>
    <w:rsid w:val="00E10F9B"/>
    <w:rsid w:val="00E1428B"/>
    <w:rsid w:val="00E21D9D"/>
    <w:rsid w:val="00E257CF"/>
    <w:rsid w:val="00E32D51"/>
    <w:rsid w:val="00E50958"/>
    <w:rsid w:val="00E605E4"/>
    <w:rsid w:val="00E62A9B"/>
    <w:rsid w:val="00E65AFF"/>
    <w:rsid w:val="00E732B6"/>
    <w:rsid w:val="00E74FC0"/>
    <w:rsid w:val="00E7704F"/>
    <w:rsid w:val="00EA4055"/>
    <w:rsid w:val="00EA46DE"/>
    <w:rsid w:val="00EA5F4F"/>
    <w:rsid w:val="00EA6878"/>
    <w:rsid w:val="00EB09CB"/>
    <w:rsid w:val="00EB2322"/>
    <w:rsid w:val="00EB5CDF"/>
    <w:rsid w:val="00ED2684"/>
    <w:rsid w:val="00ED7B89"/>
    <w:rsid w:val="00EE348E"/>
    <w:rsid w:val="00F0121A"/>
    <w:rsid w:val="00F043B9"/>
    <w:rsid w:val="00F05BA2"/>
    <w:rsid w:val="00F108E2"/>
    <w:rsid w:val="00F33A6D"/>
    <w:rsid w:val="00F34448"/>
    <w:rsid w:val="00F44928"/>
    <w:rsid w:val="00F564BD"/>
    <w:rsid w:val="00F66358"/>
    <w:rsid w:val="00F7584C"/>
    <w:rsid w:val="00FA4581"/>
    <w:rsid w:val="00FB41A7"/>
    <w:rsid w:val="00FB7F6E"/>
    <w:rsid w:val="00FE0AD0"/>
    <w:rsid w:val="00FE62B5"/>
    <w:rsid w:val="00FE77F0"/>
    <w:rsid w:val="00FF494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34E1AFA7"/>
  <w15:docId w15:val="{DB48AAC4-E03F-4F53-B728-F7218C2C1E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B03DC"/>
    <w:pPr>
      <w:suppressAutoHyphens/>
    </w:pPr>
    <w:rPr>
      <w:rFonts w:ascii="Times New Roman" w:eastAsia="Times New Roman" w:hAnsi="Times New Roman"/>
      <w:lang w:eastAsia="ar-SA"/>
    </w:rPr>
  </w:style>
  <w:style w:type="paragraph" w:styleId="Ttulo1">
    <w:name w:val="heading 1"/>
    <w:basedOn w:val="Normal"/>
    <w:next w:val="Normal"/>
    <w:link w:val="Ttulo1Char"/>
    <w:qFormat/>
    <w:rsid w:val="00CB03DC"/>
    <w:pPr>
      <w:keepNext/>
      <w:numPr>
        <w:numId w:val="1"/>
      </w:numPr>
      <w:jc w:val="center"/>
      <w:outlineLvl w:val="0"/>
    </w:pPr>
    <w:rPr>
      <w:b/>
      <w:sz w:val="18"/>
    </w:rPr>
  </w:style>
  <w:style w:type="paragraph" w:styleId="Ttulo2">
    <w:name w:val="heading 2"/>
    <w:basedOn w:val="Normal"/>
    <w:next w:val="Normal"/>
    <w:link w:val="Ttulo2Char"/>
    <w:qFormat/>
    <w:rsid w:val="00CB03DC"/>
    <w:pPr>
      <w:keepNext/>
      <w:numPr>
        <w:ilvl w:val="1"/>
        <w:numId w:val="1"/>
      </w:numPr>
      <w:jc w:val="center"/>
      <w:outlineLvl w:val="1"/>
    </w:pPr>
    <w:rPr>
      <w:b/>
    </w:rPr>
  </w:style>
  <w:style w:type="paragraph" w:styleId="Ttulo3">
    <w:name w:val="heading 3"/>
    <w:basedOn w:val="Normal"/>
    <w:next w:val="Normal"/>
    <w:link w:val="Ttulo3Char"/>
    <w:qFormat/>
    <w:rsid w:val="00CB03DC"/>
    <w:pPr>
      <w:keepNext/>
      <w:numPr>
        <w:ilvl w:val="2"/>
        <w:numId w:val="1"/>
      </w:numPr>
      <w:outlineLvl w:val="2"/>
    </w:pPr>
    <w:rPr>
      <w:sz w:val="52"/>
    </w:rPr>
  </w:style>
  <w:style w:type="paragraph" w:styleId="Ttulo4">
    <w:name w:val="heading 4"/>
    <w:basedOn w:val="Normal"/>
    <w:next w:val="Normal"/>
    <w:link w:val="Ttulo4Char"/>
    <w:qFormat/>
    <w:rsid w:val="00CB03DC"/>
    <w:pPr>
      <w:keepNext/>
      <w:numPr>
        <w:ilvl w:val="3"/>
        <w:numId w:val="1"/>
      </w:numPr>
      <w:jc w:val="both"/>
      <w:outlineLvl w:val="3"/>
    </w:pPr>
    <w:rPr>
      <w:sz w:val="24"/>
    </w:rPr>
  </w:style>
  <w:style w:type="paragraph" w:styleId="Ttulo5">
    <w:name w:val="heading 5"/>
    <w:basedOn w:val="Normal"/>
    <w:next w:val="Normal"/>
    <w:link w:val="Ttulo5Char"/>
    <w:qFormat/>
    <w:rsid w:val="00CB03DC"/>
    <w:pPr>
      <w:keepNext/>
      <w:numPr>
        <w:ilvl w:val="4"/>
        <w:numId w:val="1"/>
      </w:numPr>
      <w:shd w:val="clear" w:color="auto" w:fill="D8D8D8"/>
      <w:jc w:val="center"/>
      <w:outlineLvl w:val="4"/>
    </w:pPr>
    <w:rPr>
      <w:b/>
      <w:sz w:val="36"/>
    </w:rPr>
  </w:style>
  <w:style w:type="paragraph" w:styleId="Ttulo6">
    <w:name w:val="heading 6"/>
    <w:basedOn w:val="Normal"/>
    <w:next w:val="Normal"/>
    <w:link w:val="Ttulo6Char"/>
    <w:qFormat/>
    <w:rsid w:val="00CB03DC"/>
    <w:pPr>
      <w:keepNext/>
      <w:numPr>
        <w:ilvl w:val="5"/>
        <w:numId w:val="1"/>
      </w:numPr>
      <w:jc w:val="center"/>
      <w:outlineLvl w:val="5"/>
    </w:pPr>
    <w:rPr>
      <w:sz w:val="24"/>
    </w:rPr>
  </w:style>
  <w:style w:type="paragraph" w:styleId="Ttulo7">
    <w:name w:val="heading 7"/>
    <w:basedOn w:val="Normal"/>
    <w:next w:val="Normal"/>
    <w:link w:val="Ttulo7Char"/>
    <w:qFormat/>
    <w:rsid w:val="00CB03DC"/>
    <w:pPr>
      <w:keepNext/>
      <w:numPr>
        <w:ilvl w:val="6"/>
        <w:numId w:val="1"/>
      </w:numPr>
      <w:jc w:val="center"/>
      <w:outlineLvl w:val="6"/>
    </w:pPr>
    <w:rPr>
      <w:b/>
      <w:sz w:val="28"/>
    </w:rPr>
  </w:style>
  <w:style w:type="paragraph" w:styleId="Ttulo8">
    <w:name w:val="heading 8"/>
    <w:basedOn w:val="Normal"/>
    <w:next w:val="Normal"/>
    <w:link w:val="Ttulo8Char"/>
    <w:qFormat/>
    <w:rsid w:val="00CB03DC"/>
    <w:pPr>
      <w:keepNext/>
      <w:numPr>
        <w:ilvl w:val="7"/>
        <w:numId w:val="1"/>
      </w:numPr>
      <w:spacing w:before="80" w:after="80"/>
      <w:jc w:val="center"/>
      <w:outlineLvl w:val="7"/>
    </w:pPr>
    <w:rPr>
      <w:b/>
      <w:color w:val="FF0000"/>
    </w:rPr>
  </w:style>
  <w:style w:type="paragraph" w:styleId="Ttulo9">
    <w:name w:val="heading 9"/>
    <w:basedOn w:val="Normal"/>
    <w:next w:val="Normal"/>
    <w:link w:val="Ttulo9Char"/>
    <w:qFormat/>
    <w:rsid w:val="00CB03DC"/>
    <w:pPr>
      <w:keepNext/>
      <w:numPr>
        <w:ilvl w:val="8"/>
        <w:numId w:val="1"/>
      </w:numPr>
      <w:jc w:val="center"/>
      <w:outlineLvl w:val="8"/>
    </w:pPr>
    <w:rPr>
      <w:b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CB03DC"/>
    <w:rPr>
      <w:b/>
      <w:sz w:val="18"/>
      <w:lang w:val="pt-BR" w:eastAsia="ar-SA" w:bidi="ar-SA"/>
    </w:rPr>
  </w:style>
  <w:style w:type="character" w:customStyle="1" w:styleId="Ttulo2Char">
    <w:name w:val="Título 2 Char"/>
    <w:link w:val="Ttulo2"/>
    <w:rsid w:val="00CB03DC"/>
    <w:rPr>
      <w:rFonts w:ascii="Times New Roman" w:eastAsia="Times New Roman" w:hAnsi="Times New Roman"/>
      <w:b/>
      <w:lang w:eastAsia="ar-SA"/>
    </w:rPr>
  </w:style>
  <w:style w:type="character" w:customStyle="1" w:styleId="Ttulo3Char">
    <w:name w:val="Título 3 Char"/>
    <w:link w:val="Ttulo3"/>
    <w:rsid w:val="00CB03DC"/>
    <w:rPr>
      <w:rFonts w:ascii="Times New Roman" w:eastAsia="Times New Roman" w:hAnsi="Times New Roman"/>
      <w:sz w:val="52"/>
      <w:lang w:eastAsia="ar-SA"/>
    </w:rPr>
  </w:style>
  <w:style w:type="character" w:customStyle="1" w:styleId="Ttulo4Char">
    <w:name w:val="Título 4 Char"/>
    <w:link w:val="Ttulo4"/>
    <w:rsid w:val="00CB03DC"/>
    <w:rPr>
      <w:sz w:val="24"/>
      <w:lang w:val="pt-BR" w:eastAsia="ar-SA" w:bidi="ar-SA"/>
    </w:rPr>
  </w:style>
  <w:style w:type="character" w:customStyle="1" w:styleId="Ttulo5Char">
    <w:name w:val="Título 5 Char"/>
    <w:link w:val="Ttulo5"/>
    <w:rsid w:val="00CB03DC"/>
    <w:rPr>
      <w:rFonts w:ascii="Times New Roman" w:eastAsia="Times New Roman" w:hAnsi="Times New Roman"/>
      <w:b/>
      <w:sz w:val="36"/>
      <w:shd w:val="clear" w:color="auto" w:fill="D8D8D8"/>
      <w:lang w:eastAsia="ar-SA"/>
    </w:rPr>
  </w:style>
  <w:style w:type="character" w:customStyle="1" w:styleId="Ttulo6Char">
    <w:name w:val="Título 6 Char"/>
    <w:link w:val="Ttulo6"/>
    <w:rsid w:val="00CB03DC"/>
    <w:rPr>
      <w:rFonts w:ascii="Times New Roman" w:eastAsia="Times New Roman" w:hAnsi="Times New Roman"/>
      <w:sz w:val="24"/>
      <w:lang w:eastAsia="ar-SA"/>
    </w:rPr>
  </w:style>
  <w:style w:type="character" w:customStyle="1" w:styleId="Ttulo7Char">
    <w:name w:val="Título 7 Char"/>
    <w:link w:val="Ttulo7"/>
    <w:rsid w:val="00CB03DC"/>
    <w:rPr>
      <w:rFonts w:ascii="Times New Roman" w:eastAsia="Times New Roman" w:hAnsi="Times New Roman"/>
      <w:b/>
      <w:sz w:val="28"/>
      <w:lang w:eastAsia="ar-SA"/>
    </w:rPr>
  </w:style>
  <w:style w:type="character" w:customStyle="1" w:styleId="Ttulo8Char">
    <w:name w:val="Título 8 Char"/>
    <w:link w:val="Ttulo8"/>
    <w:rsid w:val="00CB03DC"/>
    <w:rPr>
      <w:b/>
      <w:color w:val="FF0000"/>
      <w:lang w:val="pt-BR" w:eastAsia="ar-SA" w:bidi="ar-SA"/>
    </w:rPr>
  </w:style>
  <w:style w:type="character" w:customStyle="1" w:styleId="Ttulo9Char">
    <w:name w:val="Título 9 Char"/>
    <w:link w:val="Ttulo9"/>
    <w:rsid w:val="00CB03DC"/>
    <w:rPr>
      <w:rFonts w:ascii="Times New Roman" w:eastAsia="Times New Roman" w:hAnsi="Times New Roman"/>
      <w:b/>
      <w:sz w:val="24"/>
      <w:lang w:eastAsia="ar-SA"/>
    </w:rPr>
  </w:style>
  <w:style w:type="character" w:customStyle="1" w:styleId="WW8Num1z0">
    <w:name w:val="WW8Num1z0"/>
    <w:rsid w:val="00CB03DC"/>
    <w:rPr>
      <w:rFonts w:ascii="Symbol" w:hAnsi="Symbol"/>
    </w:rPr>
  </w:style>
  <w:style w:type="character" w:customStyle="1" w:styleId="WW8Num2z0">
    <w:name w:val="WW8Num2z0"/>
    <w:rsid w:val="00CB03DC"/>
    <w:rPr>
      <w:rFonts w:ascii="Wingdings" w:hAnsi="Wingdings"/>
    </w:rPr>
  </w:style>
  <w:style w:type="character" w:customStyle="1" w:styleId="WW8Num3z0">
    <w:name w:val="WW8Num3z0"/>
    <w:rsid w:val="00CB03DC"/>
    <w:rPr>
      <w:rFonts w:ascii="Symbol" w:hAnsi="Symbol"/>
      <w:sz w:val="20"/>
    </w:rPr>
  </w:style>
  <w:style w:type="character" w:customStyle="1" w:styleId="WW8Num3z1">
    <w:name w:val="WW8Num3z1"/>
    <w:rsid w:val="00CB03DC"/>
    <w:rPr>
      <w:rFonts w:ascii="Courier New" w:hAnsi="Courier New"/>
      <w:sz w:val="20"/>
    </w:rPr>
  </w:style>
  <w:style w:type="character" w:customStyle="1" w:styleId="WW8Num3z2">
    <w:name w:val="WW8Num3z2"/>
    <w:rsid w:val="00CB03DC"/>
    <w:rPr>
      <w:rFonts w:ascii="Wingdings" w:hAnsi="Wingdings"/>
      <w:sz w:val="20"/>
    </w:rPr>
  </w:style>
  <w:style w:type="character" w:customStyle="1" w:styleId="WW8Num4z0">
    <w:name w:val="WW8Num4z0"/>
    <w:rsid w:val="00CB03DC"/>
    <w:rPr>
      <w:rFonts w:ascii="Symbol" w:hAnsi="Symbol"/>
    </w:rPr>
  </w:style>
  <w:style w:type="character" w:customStyle="1" w:styleId="WW8Num5z0">
    <w:name w:val="WW8Num5z0"/>
    <w:rsid w:val="00CB03DC"/>
    <w:rPr>
      <w:rFonts w:ascii="Symbol" w:hAnsi="Symbol"/>
    </w:rPr>
  </w:style>
  <w:style w:type="character" w:customStyle="1" w:styleId="WW8Num5z1">
    <w:name w:val="WW8Num5z1"/>
    <w:rsid w:val="00CB03DC"/>
    <w:rPr>
      <w:rFonts w:ascii="Courier New" w:hAnsi="Courier New" w:cs="Courier New"/>
    </w:rPr>
  </w:style>
  <w:style w:type="character" w:customStyle="1" w:styleId="WW8Num5z2">
    <w:name w:val="WW8Num5z2"/>
    <w:rsid w:val="00CB03DC"/>
    <w:rPr>
      <w:rFonts w:ascii="Wingdings" w:hAnsi="Wingdings"/>
    </w:rPr>
  </w:style>
  <w:style w:type="character" w:customStyle="1" w:styleId="WW8Num8z0">
    <w:name w:val="WW8Num8z0"/>
    <w:rsid w:val="00CB03DC"/>
    <w:rPr>
      <w:rFonts w:ascii="Symbol" w:hAnsi="Symbol"/>
      <w:sz w:val="20"/>
    </w:rPr>
  </w:style>
  <w:style w:type="character" w:customStyle="1" w:styleId="WW8Num8z1">
    <w:name w:val="WW8Num8z1"/>
    <w:rsid w:val="00CB03DC"/>
    <w:rPr>
      <w:rFonts w:ascii="Courier New" w:hAnsi="Courier New"/>
      <w:sz w:val="20"/>
    </w:rPr>
  </w:style>
  <w:style w:type="character" w:customStyle="1" w:styleId="WW8Num8z2">
    <w:name w:val="WW8Num8z2"/>
    <w:rsid w:val="00CB03DC"/>
    <w:rPr>
      <w:rFonts w:ascii="Wingdings" w:hAnsi="Wingdings"/>
      <w:sz w:val="20"/>
    </w:rPr>
  </w:style>
  <w:style w:type="character" w:customStyle="1" w:styleId="WW8Num9z0">
    <w:name w:val="WW8Num9z0"/>
    <w:rsid w:val="00CB03DC"/>
    <w:rPr>
      <w:rFonts w:ascii="Symbol" w:hAnsi="Symbol"/>
      <w:color w:val="0000FF"/>
    </w:rPr>
  </w:style>
  <w:style w:type="character" w:customStyle="1" w:styleId="WW8Num10z0">
    <w:name w:val="WW8Num10z0"/>
    <w:rsid w:val="00CB03DC"/>
    <w:rPr>
      <w:rFonts w:ascii="Symbol" w:hAnsi="Symbol"/>
      <w:sz w:val="20"/>
    </w:rPr>
  </w:style>
  <w:style w:type="character" w:customStyle="1" w:styleId="WW8Num10z1">
    <w:name w:val="WW8Num10z1"/>
    <w:rsid w:val="00CB03DC"/>
    <w:rPr>
      <w:rFonts w:ascii="Courier New" w:hAnsi="Courier New"/>
      <w:sz w:val="20"/>
    </w:rPr>
  </w:style>
  <w:style w:type="character" w:customStyle="1" w:styleId="WW8Num10z2">
    <w:name w:val="WW8Num10z2"/>
    <w:rsid w:val="00CB03DC"/>
    <w:rPr>
      <w:rFonts w:ascii="Wingdings" w:hAnsi="Wingdings"/>
      <w:sz w:val="20"/>
    </w:rPr>
  </w:style>
  <w:style w:type="character" w:customStyle="1" w:styleId="WW8Num12z0">
    <w:name w:val="WW8Num12z0"/>
    <w:rsid w:val="00CB03DC"/>
    <w:rPr>
      <w:rFonts w:ascii="Symbol" w:hAnsi="Symbol"/>
      <w:sz w:val="20"/>
    </w:rPr>
  </w:style>
  <w:style w:type="character" w:customStyle="1" w:styleId="WW8Num12z1">
    <w:name w:val="WW8Num12z1"/>
    <w:rsid w:val="00CB03DC"/>
    <w:rPr>
      <w:rFonts w:ascii="Courier New" w:hAnsi="Courier New"/>
      <w:sz w:val="20"/>
    </w:rPr>
  </w:style>
  <w:style w:type="character" w:customStyle="1" w:styleId="WW8Num12z2">
    <w:name w:val="WW8Num12z2"/>
    <w:rsid w:val="00CB03DC"/>
    <w:rPr>
      <w:rFonts w:ascii="Wingdings" w:hAnsi="Wingdings"/>
      <w:sz w:val="20"/>
    </w:rPr>
  </w:style>
  <w:style w:type="character" w:customStyle="1" w:styleId="WW8Num13z0">
    <w:name w:val="WW8Num13z0"/>
    <w:rsid w:val="00CB03DC"/>
    <w:rPr>
      <w:rFonts w:ascii="Symbol" w:hAnsi="Symbol"/>
      <w:color w:val="0000FF"/>
    </w:rPr>
  </w:style>
  <w:style w:type="character" w:customStyle="1" w:styleId="WW8Num15z0">
    <w:name w:val="WW8Num15z0"/>
    <w:rsid w:val="00CB03DC"/>
    <w:rPr>
      <w:rFonts w:ascii="Symbol" w:hAnsi="Symbol"/>
    </w:rPr>
  </w:style>
  <w:style w:type="character" w:customStyle="1" w:styleId="WW8Num15z1">
    <w:name w:val="WW8Num15z1"/>
    <w:rsid w:val="00CB03DC"/>
    <w:rPr>
      <w:rFonts w:ascii="Courier New" w:hAnsi="Courier New" w:cs="Courier New"/>
    </w:rPr>
  </w:style>
  <w:style w:type="character" w:customStyle="1" w:styleId="WW8Num15z2">
    <w:name w:val="WW8Num15z2"/>
    <w:rsid w:val="00CB03DC"/>
    <w:rPr>
      <w:rFonts w:ascii="Wingdings" w:hAnsi="Wingdings"/>
    </w:rPr>
  </w:style>
  <w:style w:type="character" w:customStyle="1" w:styleId="WW8Num17z0">
    <w:name w:val="WW8Num17z0"/>
    <w:rsid w:val="00CB03DC"/>
    <w:rPr>
      <w:rFonts w:ascii="Symbol" w:hAnsi="Symbol"/>
      <w:color w:val="0000FF"/>
    </w:rPr>
  </w:style>
  <w:style w:type="character" w:customStyle="1" w:styleId="WW8Num18z0">
    <w:name w:val="WW8Num18z0"/>
    <w:rsid w:val="00CB03DC"/>
    <w:rPr>
      <w:rFonts w:ascii="Arial" w:hAnsi="Arial"/>
      <w:sz w:val="14"/>
    </w:rPr>
  </w:style>
  <w:style w:type="character" w:customStyle="1" w:styleId="WW8Num21z0">
    <w:name w:val="WW8Num21z0"/>
    <w:rsid w:val="00CB03DC"/>
    <w:rPr>
      <w:rFonts w:ascii="Symbol" w:hAnsi="Symbol"/>
      <w:color w:val="0000FF"/>
    </w:rPr>
  </w:style>
  <w:style w:type="character" w:customStyle="1" w:styleId="WW8Num22z0">
    <w:name w:val="WW8Num22z0"/>
    <w:rsid w:val="00CB03DC"/>
    <w:rPr>
      <w:rFonts w:ascii="Symbol" w:hAnsi="Symbol"/>
      <w:color w:val="0000FF"/>
    </w:rPr>
  </w:style>
  <w:style w:type="character" w:customStyle="1" w:styleId="WW8Num24z0">
    <w:name w:val="WW8Num24z0"/>
    <w:rsid w:val="00CB03DC"/>
    <w:rPr>
      <w:rFonts w:ascii="Tahoma" w:hAnsi="Tahoma"/>
    </w:rPr>
  </w:style>
  <w:style w:type="character" w:customStyle="1" w:styleId="WW8Num24z1">
    <w:name w:val="WW8Num24z1"/>
    <w:rsid w:val="00CB03DC"/>
    <w:rPr>
      <w:rFonts w:ascii="Symbol" w:hAnsi="Symbol"/>
    </w:rPr>
  </w:style>
  <w:style w:type="character" w:customStyle="1" w:styleId="WW8Num24z2">
    <w:name w:val="WW8Num24z2"/>
    <w:rsid w:val="00CB03DC"/>
    <w:rPr>
      <w:rFonts w:ascii="Wingdings" w:hAnsi="Wingdings"/>
    </w:rPr>
  </w:style>
  <w:style w:type="character" w:customStyle="1" w:styleId="WW8Num24z4">
    <w:name w:val="WW8Num24z4"/>
    <w:rsid w:val="00CB03DC"/>
    <w:rPr>
      <w:rFonts w:ascii="Courier New" w:hAnsi="Courier New" w:cs="Courier New"/>
    </w:rPr>
  </w:style>
  <w:style w:type="character" w:customStyle="1" w:styleId="WW8Num26z0">
    <w:name w:val="WW8Num26z0"/>
    <w:rsid w:val="00CB03DC"/>
    <w:rPr>
      <w:rFonts w:ascii="Symbol" w:hAnsi="Symbol"/>
      <w:color w:val="0000FF"/>
    </w:rPr>
  </w:style>
  <w:style w:type="character" w:customStyle="1" w:styleId="WW8Num27z0">
    <w:name w:val="WW8Num27z0"/>
    <w:rsid w:val="00CB03DC"/>
    <w:rPr>
      <w:rFonts w:ascii="Tahoma" w:hAnsi="Tahoma"/>
    </w:rPr>
  </w:style>
  <w:style w:type="character" w:customStyle="1" w:styleId="WW8Num27z1">
    <w:name w:val="WW8Num27z1"/>
    <w:rsid w:val="00CB03DC"/>
    <w:rPr>
      <w:rFonts w:ascii="Courier New" w:hAnsi="Courier New" w:cs="Courier New"/>
    </w:rPr>
  </w:style>
  <w:style w:type="character" w:customStyle="1" w:styleId="WW8Num27z2">
    <w:name w:val="WW8Num27z2"/>
    <w:rsid w:val="00CB03DC"/>
    <w:rPr>
      <w:rFonts w:ascii="Wingdings" w:hAnsi="Wingdings"/>
    </w:rPr>
  </w:style>
  <w:style w:type="character" w:customStyle="1" w:styleId="WW8Num27z3">
    <w:name w:val="WW8Num27z3"/>
    <w:rsid w:val="00CB03DC"/>
    <w:rPr>
      <w:rFonts w:ascii="Symbol" w:hAnsi="Symbol"/>
    </w:rPr>
  </w:style>
  <w:style w:type="character" w:customStyle="1" w:styleId="WW8Num30z0">
    <w:name w:val="WW8Num30z0"/>
    <w:rsid w:val="00CB03DC"/>
    <w:rPr>
      <w:rFonts w:ascii="Symbol" w:hAnsi="Symbol"/>
      <w:color w:val="0000FF"/>
    </w:rPr>
  </w:style>
  <w:style w:type="character" w:customStyle="1" w:styleId="WW8Num31z0">
    <w:name w:val="WW8Num31z0"/>
    <w:rsid w:val="00CB03DC"/>
    <w:rPr>
      <w:b/>
      <w:i/>
    </w:rPr>
  </w:style>
  <w:style w:type="character" w:customStyle="1" w:styleId="WW8Num32z0">
    <w:name w:val="WW8Num32z0"/>
    <w:rsid w:val="00CB03DC"/>
    <w:rPr>
      <w:rFonts w:ascii="Symbol" w:hAnsi="Symbol"/>
      <w:color w:val="0000FF"/>
    </w:rPr>
  </w:style>
  <w:style w:type="character" w:customStyle="1" w:styleId="WW8Num33z0">
    <w:name w:val="WW8Num33z0"/>
    <w:rsid w:val="00CB03DC"/>
    <w:rPr>
      <w:rFonts w:ascii="Symbol" w:hAnsi="Symbol"/>
      <w:color w:val="0000FF"/>
    </w:rPr>
  </w:style>
  <w:style w:type="character" w:customStyle="1" w:styleId="WW8Num35z0">
    <w:name w:val="WW8Num35z0"/>
    <w:rsid w:val="00CB03DC"/>
    <w:rPr>
      <w:rFonts w:ascii="Times New Roman" w:hAnsi="Times New Roman"/>
    </w:rPr>
  </w:style>
  <w:style w:type="character" w:customStyle="1" w:styleId="WW8Num37z0">
    <w:name w:val="WW8Num37z0"/>
    <w:rsid w:val="00CB03DC"/>
    <w:rPr>
      <w:rFonts w:ascii="Symbol" w:hAnsi="Symbol"/>
    </w:rPr>
  </w:style>
  <w:style w:type="character" w:customStyle="1" w:styleId="WW8Num37z1">
    <w:name w:val="WW8Num37z1"/>
    <w:rsid w:val="00CB03DC"/>
    <w:rPr>
      <w:rFonts w:ascii="Tahoma" w:hAnsi="Tahoma"/>
    </w:rPr>
  </w:style>
  <w:style w:type="character" w:customStyle="1" w:styleId="WW8Num37z4">
    <w:name w:val="WW8Num37z4"/>
    <w:rsid w:val="00CB03DC"/>
    <w:rPr>
      <w:rFonts w:ascii="Courier New" w:hAnsi="Courier New" w:cs="Courier New"/>
    </w:rPr>
  </w:style>
  <w:style w:type="character" w:customStyle="1" w:styleId="WW8Num37z5">
    <w:name w:val="WW8Num37z5"/>
    <w:rsid w:val="00CB03DC"/>
    <w:rPr>
      <w:rFonts w:ascii="Wingdings" w:hAnsi="Wingdings"/>
    </w:rPr>
  </w:style>
  <w:style w:type="character" w:customStyle="1" w:styleId="WW8Num38z0">
    <w:name w:val="WW8Num38z0"/>
    <w:rsid w:val="00CB03DC"/>
    <w:rPr>
      <w:rFonts w:ascii="Symbol" w:hAnsi="Symbol"/>
    </w:rPr>
  </w:style>
  <w:style w:type="character" w:customStyle="1" w:styleId="WW8Num38z1">
    <w:name w:val="WW8Num38z1"/>
    <w:rsid w:val="00CB03DC"/>
    <w:rPr>
      <w:rFonts w:ascii="Wingdings" w:hAnsi="Wingdings"/>
    </w:rPr>
  </w:style>
  <w:style w:type="character" w:customStyle="1" w:styleId="WW8Num38z4">
    <w:name w:val="WW8Num38z4"/>
    <w:rsid w:val="00CB03DC"/>
    <w:rPr>
      <w:rFonts w:ascii="Courier New" w:hAnsi="Courier New" w:cs="Courier New"/>
    </w:rPr>
  </w:style>
  <w:style w:type="character" w:customStyle="1" w:styleId="WW8Num39z0">
    <w:name w:val="WW8Num39z0"/>
    <w:rsid w:val="00CB03DC"/>
    <w:rPr>
      <w:rFonts w:ascii="Symbol" w:hAnsi="Symbol"/>
    </w:rPr>
  </w:style>
  <w:style w:type="character" w:customStyle="1" w:styleId="WW8Num39z1">
    <w:name w:val="WW8Num39z1"/>
    <w:rsid w:val="00CB03DC"/>
    <w:rPr>
      <w:rFonts w:ascii="Courier New" w:hAnsi="Courier New" w:cs="Courier New"/>
    </w:rPr>
  </w:style>
  <w:style w:type="character" w:customStyle="1" w:styleId="WW8Num39z2">
    <w:name w:val="WW8Num39z2"/>
    <w:rsid w:val="00CB03DC"/>
    <w:rPr>
      <w:rFonts w:ascii="Wingdings" w:hAnsi="Wingdings"/>
    </w:rPr>
  </w:style>
  <w:style w:type="character" w:customStyle="1" w:styleId="WW8Num41z0">
    <w:name w:val="WW8Num41z0"/>
    <w:rsid w:val="00CB03DC"/>
    <w:rPr>
      <w:rFonts w:ascii="Symbol" w:hAnsi="Symbol"/>
      <w:sz w:val="20"/>
    </w:rPr>
  </w:style>
  <w:style w:type="character" w:customStyle="1" w:styleId="WW8Num41z1">
    <w:name w:val="WW8Num41z1"/>
    <w:rsid w:val="00CB03DC"/>
    <w:rPr>
      <w:rFonts w:ascii="Courier New" w:hAnsi="Courier New"/>
      <w:sz w:val="20"/>
    </w:rPr>
  </w:style>
  <w:style w:type="character" w:customStyle="1" w:styleId="WW8Num41z2">
    <w:name w:val="WW8Num41z2"/>
    <w:rsid w:val="00CB03DC"/>
    <w:rPr>
      <w:rFonts w:ascii="Wingdings" w:hAnsi="Wingdings"/>
      <w:sz w:val="20"/>
    </w:rPr>
  </w:style>
  <w:style w:type="character" w:customStyle="1" w:styleId="WW8Num42z0">
    <w:name w:val="WW8Num42z0"/>
    <w:rsid w:val="00CB03DC"/>
    <w:rPr>
      <w:b w:val="0"/>
      <w:i w:val="0"/>
    </w:rPr>
  </w:style>
  <w:style w:type="character" w:customStyle="1" w:styleId="WW8Num43z0">
    <w:name w:val="WW8Num43z0"/>
    <w:rsid w:val="00CB03DC"/>
    <w:rPr>
      <w:rFonts w:ascii="Symbol" w:hAnsi="Symbol"/>
      <w:sz w:val="20"/>
    </w:rPr>
  </w:style>
  <w:style w:type="character" w:customStyle="1" w:styleId="WW8Num43z1">
    <w:name w:val="WW8Num43z1"/>
    <w:rsid w:val="00CB03DC"/>
    <w:rPr>
      <w:rFonts w:ascii="Courier New" w:hAnsi="Courier New"/>
      <w:sz w:val="20"/>
    </w:rPr>
  </w:style>
  <w:style w:type="character" w:customStyle="1" w:styleId="WW8Num43z2">
    <w:name w:val="WW8Num43z2"/>
    <w:rsid w:val="00CB03DC"/>
    <w:rPr>
      <w:rFonts w:ascii="Wingdings" w:hAnsi="Wingdings"/>
      <w:sz w:val="20"/>
    </w:rPr>
  </w:style>
  <w:style w:type="character" w:customStyle="1" w:styleId="WW8Num44z0">
    <w:name w:val="WW8Num44z0"/>
    <w:rsid w:val="00CB03DC"/>
    <w:rPr>
      <w:rFonts w:ascii="Symbol" w:hAnsi="Symbol"/>
      <w:color w:val="0000FF"/>
    </w:rPr>
  </w:style>
  <w:style w:type="character" w:customStyle="1" w:styleId="WW8Num45z0">
    <w:name w:val="WW8Num45z0"/>
    <w:rsid w:val="00CB03DC"/>
    <w:rPr>
      <w:rFonts w:ascii="Symbol" w:hAnsi="Symbol"/>
      <w:color w:val="0000FF"/>
    </w:rPr>
  </w:style>
  <w:style w:type="character" w:customStyle="1" w:styleId="WW8Num46z0">
    <w:name w:val="WW8Num46z0"/>
    <w:rsid w:val="00CB03DC"/>
    <w:rPr>
      <w:rFonts w:ascii="Symbol" w:hAnsi="Symbol"/>
    </w:rPr>
  </w:style>
  <w:style w:type="character" w:customStyle="1" w:styleId="WW8Num46z1">
    <w:name w:val="WW8Num46z1"/>
    <w:rsid w:val="00CB03DC"/>
    <w:rPr>
      <w:rFonts w:ascii="Tahoma" w:hAnsi="Tahoma"/>
    </w:rPr>
  </w:style>
  <w:style w:type="character" w:customStyle="1" w:styleId="WW8Num46z4">
    <w:name w:val="WW8Num46z4"/>
    <w:rsid w:val="00CB03DC"/>
    <w:rPr>
      <w:rFonts w:ascii="Courier New" w:hAnsi="Courier New" w:cs="Courier New"/>
    </w:rPr>
  </w:style>
  <w:style w:type="character" w:customStyle="1" w:styleId="WW8Num46z5">
    <w:name w:val="WW8Num46z5"/>
    <w:rsid w:val="00CB03DC"/>
    <w:rPr>
      <w:rFonts w:ascii="Wingdings" w:hAnsi="Wingdings"/>
    </w:rPr>
  </w:style>
  <w:style w:type="character" w:customStyle="1" w:styleId="WW8Num47z0">
    <w:name w:val="WW8Num47z0"/>
    <w:rsid w:val="00CB03DC"/>
    <w:rPr>
      <w:rFonts w:ascii="Symbol" w:hAnsi="Symbol"/>
    </w:rPr>
  </w:style>
  <w:style w:type="character" w:customStyle="1" w:styleId="WW8Num47z1">
    <w:name w:val="WW8Num47z1"/>
    <w:rsid w:val="00CB03DC"/>
    <w:rPr>
      <w:rFonts w:ascii="Courier New" w:hAnsi="Courier New" w:cs="Courier New"/>
    </w:rPr>
  </w:style>
  <w:style w:type="character" w:customStyle="1" w:styleId="WW8Num47z2">
    <w:name w:val="WW8Num47z2"/>
    <w:rsid w:val="00CB03DC"/>
    <w:rPr>
      <w:rFonts w:ascii="Wingdings" w:hAnsi="Wingdings"/>
    </w:rPr>
  </w:style>
  <w:style w:type="character" w:customStyle="1" w:styleId="WW8Num48z0">
    <w:name w:val="WW8Num48z0"/>
    <w:rsid w:val="00CB03DC"/>
    <w:rPr>
      <w:rFonts w:ascii="Wingdings" w:hAnsi="Wingdings"/>
    </w:rPr>
  </w:style>
  <w:style w:type="character" w:customStyle="1" w:styleId="WW8Num48z1">
    <w:name w:val="WW8Num48z1"/>
    <w:rsid w:val="00CB03DC"/>
    <w:rPr>
      <w:rFonts w:ascii="Courier New" w:hAnsi="Courier New" w:cs="Courier New"/>
    </w:rPr>
  </w:style>
  <w:style w:type="character" w:customStyle="1" w:styleId="WW8Num48z3">
    <w:name w:val="WW8Num48z3"/>
    <w:rsid w:val="00CB03DC"/>
    <w:rPr>
      <w:rFonts w:ascii="Symbol" w:hAnsi="Symbol"/>
    </w:rPr>
  </w:style>
  <w:style w:type="character" w:customStyle="1" w:styleId="WW8Num54z0">
    <w:name w:val="WW8Num54z0"/>
    <w:rsid w:val="00CB03DC"/>
    <w:rPr>
      <w:b/>
    </w:rPr>
  </w:style>
  <w:style w:type="character" w:customStyle="1" w:styleId="WW8Num56z0">
    <w:name w:val="WW8Num56z0"/>
    <w:rsid w:val="00CB03DC"/>
    <w:rPr>
      <w:rFonts w:ascii="Symbol" w:hAnsi="Symbol"/>
    </w:rPr>
  </w:style>
  <w:style w:type="character" w:customStyle="1" w:styleId="WW8Num56z1">
    <w:name w:val="WW8Num56z1"/>
    <w:rsid w:val="00CB03DC"/>
    <w:rPr>
      <w:rFonts w:ascii="Tahoma" w:hAnsi="Tahoma"/>
    </w:rPr>
  </w:style>
  <w:style w:type="character" w:customStyle="1" w:styleId="WW8Num56z4">
    <w:name w:val="WW8Num56z4"/>
    <w:rsid w:val="00CB03DC"/>
    <w:rPr>
      <w:rFonts w:ascii="Courier New" w:hAnsi="Courier New" w:cs="Courier New"/>
    </w:rPr>
  </w:style>
  <w:style w:type="character" w:customStyle="1" w:styleId="WW8Num56z5">
    <w:name w:val="WW8Num56z5"/>
    <w:rsid w:val="00CB03DC"/>
    <w:rPr>
      <w:rFonts w:ascii="Wingdings" w:hAnsi="Wingdings"/>
    </w:rPr>
  </w:style>
  <w:style w:type="character" w:customStyle="1" w:styleId="WW8Num57z0">
    <w:name w:val="WW8Num57z0"/>
    <w:rsid w:val="00CB03DC"/>
    <w:rPr>
      <w:rFonts w:ascii="Times New Roman" w:hAnsi="Times New Roman"/>
    </w:rPr>
  </w:style>
  <w:style w:type="character" w:customStyle="1" w:styleId="WW8Num58z0">
    <w:name w:val="WW8Num58z0"/>
    <w:rsid w:val="00CB03DC"/>
    <w:rPr>
      <w:rFonts w:ascii="Symbol" w:hAnsi="Symbol"/>
      <w:color w:val="0000FF"/>
    </w:rPr>
  </w:style>
  <w:style w:type="character" w:customStyle="1" w:styleId="WW8Num60z0">
    <w:name w:val="WW8Num60z0"/>
    <w:rsid w:val="00CB03DC"/>
    <w:rPr>
      <w:rFonts w:ascii="Tahoma" w:hAnsi="Tahoma"/>
    </w:rPr>
  </w:style>
  <w:style w:type="character" w:customStyle="1" w:styleId="WW8Num60z1">
    <w:name w:val="WW8Num60z1"/>
    <w:rsid w:val="00CB03DC"/>
    <w:rPr>
      <w:rFonts w:ascii="Courier New" w:hAnsi="Courier New" w:cs="Courier New"/>
    </w:rPr>
  </w:style>
  <w:style w:type="character" w:customStyle="1" w:styleId="WW8Num60z2">
    <w:name w:val="WW8Num60z2"/>
    <w:rsid w:val="00CB03DC"/>
    <w:rPr>
      <w:rFonts w:ascii="Wingdings" w:hAnsi="Wingdings"/>
    </w:rPr>
  </w:style>
  <w:style w:type="character" w:customStyle="1" w:styleId="WW8Num60z3">
    <w:name w:val="WW8Num60z3"/>
    <w:rsid w:val="00CB03DC"/>
    <w:rPr>
      <w:rFonts w:ascii="Symbol" w:hAnsi="Symbol"/>
    </w:rPr>
  </w:style>
  <w:style w:type="character" w:customStyle="1" w:styleId="WW8Num61z0">
    <w:name w:val="WW8Num61z0"/>
    <w:rsid w:val="00CB03DC"/>
    <w:rPr>
      <w:rFonts w:ascii="Wingdings" w:hAnsi="Wingdings"/>
    </w:rPr>
  </w:style>
  <w:style w:type="character" w:customStyle="1" w:styleId="WW8Num61z1">
    <w:name w:val="WW8Num61z1"/>
    <w:rsid w:val="00CB03DC"/>
    <w:rPr>
      <w:rFonts w:ascii="Courier New" w:hAnsi="Courier New" w:cs="Courier New"/>
    </w:rPr>
  </w:style>
  <w:style w:type="character" w:customStyle="1" w:styleId="WW8Num61z3">
    <w:name w:val="WW8Num61z3"/>
    <w:rsid w:val="00CB03DC"/>
    <w:rPr>
      <w:rFonts w:ascii="Symbol" w:hAnsi="Symbol"/>
    </w:rPr>
  </w:style>
  <w:style w:type="character" w:customStyle="1" w:styleId="WW8Num62z0">
    <w:name w:val="WW8Num62z0"/>
    <w:rsid w:val="00CB03DC"/>
    <w:rPr>
      <w:rFonts w:ascii="Symbol" w:hAnsi="Symbol"/>
    </w:rPr>
  </w:style>
  <w:style w:type="character" w:customStyle="1" w:styleId="WW8Num62z1">
    <w:name w:val="WW8Num62z1"/>
    <w:rsid w:val="00CB03DC"/>
    <w:rPr>
      <w:rFonts w:ascii="Courier New" w:hAnsi="Courier New" w:cs="Courier New"/>
    </w:rPr>
  </w:style>
  <w:style w:type="character" w:customStyle="1" w:styleId="WW8Num62z2">
    <w:name w:val="WW8Num62z2"/>
    <w:rsid w:val="00CB03DC"/>
    <w:rPr>
      <w:rFonts w:ascii="Wingdings" w:hAnsi="Wingdings"/>
    </w:rPr>
  </w:style>
  <w:style w:type="character" w:customStyle="1" w:styleId="WW8Num63z0">
    <w:name w:val="WW8Num63z0"/>
    <w:rsid w:val="00CB03DC"/>
    <w:rPr>
      <w:rFonts w:ascii="Wingdings" w:hAnsi="Wingdings"/>
    </w:rPr>
  </w:style>
  <w:style w:type="character" w:customStyle="1" w:styleId="WW8Num64z0">
    <w:name w:val="WW8Num64z0"/>
    <w:rsid w:val="00CB03DC"/>
    <w:rPr>
      <w:rFonts w:ascii="Times New Roman" w:hAnsi="Times New Roman"/>
      <w:b/>
      <w:i w:val="0"/>
      <w:sz w:val="24"/>
    </w:rPr>
  </w:style>
  <w:style w:type="character" w:customStyle="1" w:styleId="WW8Num65z0">
    <w:name w:val="WW8Num65z0"/>
    <w:rsid w:val="00CB03DC"/>
    <w:rPr>
      <w:rFonts w:ascii="Symbol" w:hAnsi="Symbol"/>
    </w:rPr>
  </w:style>
  <w:style w:type="character" w:customStyle="1" w:styleId="WW8Num67z0">
    <w:name w:val="WW8Num67z0"/>
    <w:rsid w:val="00CB03DC"/>
    <w:rPr>
      <w:rFonts w:ascii="Wingdings" w:hAnsi="Wingdings"/>
    </w:rPr>
  </w:style>
  <w:style w:type="character" w:customStyle="1" w:styleId="WW8Num67z1">
    <w:name w:val="WW8Num67z1"/>
    <w:rsid w:val="00CB03DC"/>
    <w:rPr>
      <w:rFonts w:ascii="Courier New" w:hAnsi="Courier New" w:cs="Courier New"/>
    </w:rPr>
  </w:style>
  <w:style w:type="character" w:customStyle="1" w:styleId="WW8Num67z3">
    <w:name w:val="WW8Num67z3"/>
    <w:rsid w:val="00CB03DC"/>
    <w:rPr>
      <w:rFonts w:ascii="Symbol" w:hAnsi="Symbol"/>
    </w:rPr>
  </w:style>
  <w:style w:type="character" w:customStyle="1" w:styleId="WW8Num68z0">
    <w:name w:val="WW8Num68z0"/>
    <w:rsid w:val="00CB03DC"/>
    <w:rPr>
      <w:rFonts w:ascii="Symbol" w:hAnsi="Symbol"/>
    </w:rPr>
  </w:style>
  <w:style w:type="character" w:customStyle="1" w:styleId="WW8Num68z1">
    <w:name w:val="WW8Num68z1"/>
    <w:rsid w:val="00CB03DC"/>
    <w:rPr>
      <w:rFonts w:ascii="Courier New" w:hAnsi="Courier New" w:cs="Courier New"/>
    </w:rPr>
  </w:style>
  <w:style w:type="character" w:customStyle="1" w:styleId="WW8Num68z2">
    <w:name w:val="WW8Num68z2"/>
    <w:rsid w:val="00CB03DC"/>
    <w:rPr>
      <w:rFonts w:ascii="Wingdings" w:hAnsi="Wingdings"/>
    </w:rPr>
  </w:style>
  <w:style w:type="character" w:customStyle="1" w:styleId="WW8Num69z0">
    <w:name w:val="WW8Num69z0"/>
    <w:rsid w:val="00CB03DC"/>
    <w:rPr>
      <w:rFonts w:ascii="Symbol" w:hAnsi="Symbol"/>
      <w:sz w:val="20"/>
    </w:rPr>
  </w:style>
  <w:style w:type="character" w:customStyle="1" w:styleId="WW8Num69z1">
    <w:name w:val="WW8Num69z1"/>
    <w:rsid w:val="00CB03DC"/>
    <w:rPr>
      <w:rFonts w:ascii="Courier New" w:hAnsi="Courier New"/>
      <w:sz w:val="20"/>
    </w:rPr>
  </w:style>
  <w:style w:type="character" w:customStyle="1" w:styleId="WW8Num69z2">
    <w:name w:val="WW8Num69z2"/>
    <w:rsid w:val="00CB03DC"/>
    <w:rPr>
      <w:rFonts w:ascii="Wingdings" w:hAnsi="Wingdings"/>
      <w:sz w:val="20"/>
    </w:rPr>
  </w:style>
  <w:style w:type="character" w:customStyle="1" w:styleId="WW8Num70z0">
    <w:name w:val="WW8Num70z0"/>
    <w:rsid w:val="00CB03DC"/>
    <w:rPr>
      <w:rFonts w:ascii="Times New Roman" w:eastAsia="Times New Roman" w:hAnsi="Times New Roman" w:cs="Times New Roman"/>
    </w:rPr>
  </w:style>
  <w:style w:type="character" w:customStyle="1" w:styleId="WW8Num70z1">
    <w:name w:val="WW8Num70z1"/>
    <w:rsid w:val="00CB03DC"/>
    <w:rPr>
      <w:rFonts w:ascii="Courier New" w:hAnsi="Courier New"/>
    </w:rPr>
  </w:style>
  <w:style w:type="character" w:customStyle="1" w:styleId="WW8Num70z2">
    <w:name w:val="WW8Num70z2"/>
    <w:rsid w:val="00CB03DC"/>
    <w:rPr>
      <w:rFonts w:ascii="Wingdings" w:hAnsi="Wingdings"/>
    </w:rPr>
  </w:style>
  <w:style w:type="character" w:customStyle="1" w:styleId="WW8Num70z3">
    <w:name w:val="WW8Num70z3"/>
    <w:rsid w:val="00CB03DC"/>
    <w:rPr>
      <w:rFonts w:ascii="Symbol" w:hAnsi="Symbol"/>
    </w:rPr>
  </w:style>
  <w:style w:type="character" w:customStyle="1" w:styleId="WW8Num71z0">
    <w:name w:val="WW8Num71z0"/>
    <w:rsid w:val="00CB03DC"/>
    <w:rPr>
      <w:rFonts w:ascii="Tahoma" w:hAnsi="Tahoma"/>
    </w:rPr>
  </w:style>
  <w:style w:type="character" w:customStyle="1" w:styleId="WW8Num71z1">
    <w:name w:val="WW8Num71z1"/>
    <w:rsid w:val="00CB03DC"/>
    <w:rPr>
      <w:rFonts w:ascii="Courier New" w:hAnsi="Courier New" w:cs="Courier New"/>
    </w:rPr>
  </w:style>
  <w:style w:type="character" w:customStyle="1" w:styleId="WW8Num71z2">
    <w:name w:val="WW8Num71z2"/>
    <w:rsid w:val="00CB03DC"/>
    <w:rPr>
      <w:rFonts w:ascii="Wingdings" w:hAnsi="Wingdings"/>
    </w:rPr>
  </w:style>
  <w:style w:type="character" w:customStyle="1" w:styleId="WW8Num71z3">
    <w:name w:val="WW8Num71z3"/>
    <w:rsid w:val="00CB03DC"/>
    <w:rPr>
      <w:rFonts w:ascii="Symbol" w:hAnsi="Symbol"/>
    </w:rPr>
  </w:style>
  <w:style w:type="character" w:customStyle="1" w:styleId="WW8Num72z0">
    <w:name w:val="WW8Num72z0"/>
    <w:rsid w:val="00CB03DC"/>
    <w:rPr>
      <w:rFonts w:ascii="Symbol" w:hAnsi="Symbol"/>
      <w:color w:val="0000FF"/>
    </w:rPr>
  </w:style>
  <w:style w:type="character" w:customStyle="1" w:styleId="WW8Num73z0">
    <w:name w:val="WW8Num73z0"/>
    <w:rsid w:val="00CB03DC"/>
    <w:rPr>
      <w:rFonts w:ascii="Symbol" w:hAnsi="Symbol"/>
    </w:rPr>
  </w:style>
  <w:style w:type="character" w:customStyle="1" w:styleId="WW8Num74z0">
    <w:name w:val="WW8Num74z0"/>
    <w:rsid w:val="00CB03DC"/>
    <w:rPr>
      <w:rFonts w:ascii="Symbol" w:hAnsi="Symbol"/>
      <w:sz w:val="20"/>
    </w:rPr>
  </w:style>
  <w:style w:type="character" w:customStyle="1" w:styleId="WW8Num74z1">
    <w:name w:val="WW8Num74z1"/>
    <w:rsid w:val="00CB03DC"/>
    <w:rPr>
      <w:rFonts w:ascii="Courier New" w:hAnsi="Courier New"/>
      <w:sz w:val="20"/>
    </w:rPr>
  </w:style>
  <w:style w:type="character" w:customStyle="1" w:styleId="WW8Num74z2">
    <w:name w:val="WW8Num74z2"/>
    <w:rsid w:val="00CB03DC"/>
    <w:rPr>
      <w:rFonts w:ascii="Wingdings" w:hAnsi="Wingdings"/>
      <w:sz w:val="20"/>
    </w:rPr>
  </w:style>
  <w:style w:type="character" w:customStyle="1" w:styleId="WW8Num75z3">
    <w:name w:val="WW8Num75z3"/>
    <w:rsid w:val="00CB03DC"/>
    <w:rPr>
      <w:rFonts w:ascii="Times New Roman" w:eastAsia="Times New Roman" w:hAnsi="Times New Roman" w:cs="Times New Roman"/>
    </w:rPr>
  </w:style>
  <w:style w:type="character" w:customStyle="1" w:styleId="WW8Num76z0">
    <w:name w:val="WW8Num76z0"/>
    <w:rsid w:val="00CB03DC"/>
    <w:rPr>
      <w:rFonts w:ascii="Symbol" w:hAnsi="Symbol"/>
      <w:color w:val="0000FF"/>
    </w:rPr>
  </w:style>
  <w:style w:type="character" w:customStyle="1" w:styleId="WW8Num77z0">
    <w:name w:val="WW8Num77z0"/>
    <w:rsid w:val="00CB03DC"/>
    <w:rPr>
      <w:rFonts w:ascii="Times New Roman" w:eastAsia="Times New Roman" w:hAnsi="Times New Roman" w:cs="Times New Roman"/>
    </w:rPr>
  </w:style>
  <w:style w:type="character" w:customStyle="1" w:styleId="WW8Num77z1">
    <w:name w:val="WW8Num77z1"/>
    <w:rsid w:val="00CB03DC"/>
    <w:rPr>
      <w:rFonts w:ascii="Courier New" w:hAnsi="Courier New"/>
    </w:rPr>
  </w:style>
  <w:style w:type="character" w:customStyle="1" w:styleId="WW8Num77z2">
    <w:name w:val="WW8Num77z2"/>
    <w:rsid w:val="00CB03DC"/>
    <w:rPr>
      <w:rFonts w:ascii="Wingdings" w:hAnsi="Wingdings"/>
    </w:rPr>
  </w:style>
  <w:style w:type="character" w:customStyle="1" w:styleId="WW8Num77z3">
    <w:name w:val="WW8Num77z3"/>
    <w:rsid w:val="00CB03DC"/>
    <w:rPr>
      <w:rFonts w:ascii="Symbol" w:hAnsi="Symbol"/>
    </w:rPr>
  </w:style>
  <w:style w:type="character" w:customStyle="1" w:styleId="WW8Num78z0">
    <w:name w:val="WW8Num78z0"/>
    <w:rsid w:val="00CB03DC"/>
    <w:rPr>
      <w:rFonts w:ascii="Symbol" w:hAnsi="Symbol"/>
    </w:rPr>
  </w:style>
  <w:style w:type="character" w:customStyle="1" w:styleId="WW8Num80z0">
    <w:name w:val="WW8Num80z0"/>
    <w:rsid w:val="00CB03DC"/>
    <w:rPr>
      <w:rFonts w:ascii="Symbol" w:hAnsi="Symbol"/>
      <w:color w:val="0000FF"/>
    </w:rPr>
  </w:style>
  <w:style w:type="character" w:customStyle="1" w:styleId="WW8Num81z0">
    <w:name w:val="WW8Num81z0"/>
    <w:rsid w:val="00CB03DC"/>
    <w:rPr>
      <w:rFonts w:ascii="Symbol" w:hAnsi="Symbol"/>
      <w:color w:val="0000FF"/>
    </w:rPr>
  </w:style>
  <w:style w:type="character" w:customStyle="1" w:styleId="WW8Num82z0">
    <w:name w:val="WW8Num82z0"/>
    <w:rsid w:val="00CB03DC"/>
    <w:rPr>
      <w:rFonts w:ascii="Symbol" w:hAnsi="Symbol"/>
      <w:color w:val="0000FF"/>
    </w:rPr>
  </w:style>
  <w:style w:type="character" w:customStyle="1" w:styleId="WW8Num83z0">
    <w:name w:val="WW8Num83z0"/>
    <w:rsid w:val="00CB03DC"/>
    <w:rPr>
      <w:rFonts w:ascii="Symbol" w:hAnsi="Symbol"/>
      <w:color w:val="0000FF"/>
    </w:rPr>
  </w:style>
  <w:style w:type="character" w:customStyle="1" w:styleId="WW8Num84z0">
    <w:name w:val="WW8Num84z0"/>
    <w:rsid w:val="00CB03DC"/>
    <w:rPr>
      <w:rFonts w:ascii="Symbol" w:hAnsi="Symbol"/>
      <w:sz w:val="20"/>
    </w:rPr>
  </w:style>
  <w:style w:type="character" w:customStyle="1" w:styleId="WW8Num84z1">
    <w:name w:val="WW8Num84z1"/>
    <w:rsid w:val="00CB03DC"/>
    <w:rPr>
      <w:rFonts w:ascii="Courier New" w:hAnsi="Courier New"/>
      <w:sz w:val="20"/>
    </w:rPr>
  </w:style>
  <w:style w:type="character" w:customStyle="1" w:styleId="WW8Num84z2">
    <w:name w:val="WW8Num84z2"/>
    <w:rsid w:val="00CB03DC"/>
    <w:rPr>
      <w:rFonts w:ascii="Wingdings" w:hAnsi="Wingdings"/>
      <w:sz w:val="20"/>
    </w:rPr>
  </w:style>
  <w:style w:type="character" w:customStyle="1" w:styleId="WW8Num85z0">
    <w:name w:val="WW8Num85z0"/>
    <w:rsid w:val="00CB03DC"/>
    <w:rPr>
      <w:rFonts w:ascii="Symbol" w:hAnsi="Symbol"/>
      <w:color w:val="0000FF"/>
    </w:rPr>
  </w:style>
  <w:style w:type="character" w:customStyle="1" w:styleId="WW8Num86z0">
    <w:name w:val="WW8Num86z0"/>
    <w:rsid w:val="00CB03DC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position w:val="0"/>
      <w:sz w:val="18"/>
      <w:vertAlign w:val="baseline"/>
    </w:rPr>
  </w:style>
  <w:style w:type="character" w:customStyle="1" w:styleId="WW8Num87z0">
    <w:name w:val="WW8Num87z0"/>
    <w:rsid w:val="00CB03DC"/>
    <w:rPr>
      <w:rFonts w:ascii="Symbol" w:hAnsi="Symbol"/>
    </w:rPr>
  </w:style>
  <w:style w:type="character" w:customStyle="1" w:styleId="WW8Num87z1">
    <w:name w:val="WW8Num87z1"/>
    <w:rsid w:val="00CB03DC"/>
    <w:rPr>
      <w:rFonts w:ascii="Tahoma" w:hAnsi="Tahoma"/>
    </w:rPr>
  </w:style>
  <w:style w:type="character" w:customStyle="1" w:styleId="WW8Num87z4">
    <w:name w:val="WW8Num87z4"/>
    <w:rsid w:val="00CB03DC"/>
    <w:rPr>
      <w:rFonts w:ascii="Courier New" w:hAnsi="Courier New" w:cs="Courier New"/>
    </w:rPr>
  </w:style>
  <w:style w:type="character" w:customStyle="1" w:styleId="WW8Num87z5">
    <w:name w:val="WW8Num87z5"/>
    <w:rsid w:val="00CB03DC"/>
    <w:rPr>
      <w:rFonts w:ascii="Wingdings" w:hAnsi="Wingdings"/>
    </w:rPr>
  </w:style>
  <w:style w:type="character" w:customStyle="1" w:styleId="WW8Num88z0">
    <w:name w:val="WW8Num88z0"/>
    <w:rsid w:val="00CB03DC"/>
    <w:rPr>
      <w:rFonts w:ascii="Times New Roman" w:hAnsi="Times New Roman"/>
    </w:rPr>
  </w:style>
  <w:style w:type="character" w:customStyle="1" w:styleId="WW8Num89z0">
    <w:name w:val="WW8Num89z0"/>
    <w:rsid w:val="00CB03DC"/>
    <w:rPr>
      <w:rFonts w:ascii="Tahoma" w:hAnsi="Tahoma"/>
    </w:rPr>
  </w:style>
  <w:style w:type="character" w:customStyle="1" w:styleId="WW8Num89z1">
    <w:name w:val="WW8Num89z1"/>
    <w:rsid w:val="00CB03DC"/>
    <w:rPr>
      <w:rFonts w:ascii="Courier New" w:hAnsi="Courier New" w:cs="Courier New"/>
    </w:rPr>
  </w:style>
  <w:style w:type="character" w:customStyle="1" w:styleId="WW8Num89z2">
    <w:name w:val="WW8Num89z2"/>
    <w:rsid w:val="00CB03DC"/>
    <w:rPr>
      <w:rFonts w:ascii="Wingdings" w:hAnsi="Wingdings"/>
    </w:rPr>
  </w:style>
  <w:style w:type="character" w:customStyle="1" w:styleId="WW8Num89z3">
    <w:name w:val="WW8Num89z3"/>
    <w:rsid w:val="00CB03DC"/>
    <w:rPr>
      <w:rFonts w:ascii="Symbol" w:hAnsi="Symbol"/>
    </w:rPr>
  </w:style>
  <w:style w:type="character" w:customStyle="1" w:styleId="WW8Num90z0">
    <w:name w:val="WW8Num90z0"/>
    <w:rsid w:val="00CB03DC"/>
    <w:rPr>
      <w:rFonts w:ascii="Times New Roman" w:hAnsi="Times New Roman"/>
    </w:rPr>
  </w:style>
  <w:style w:type="character" w:customStyle="1" w:styleId="WW8Num91z0">
    <w:name w:val="WW8Num91z0"/>
    <w:rsid w:val="00CB03DC"/>
    <w:rPr>
      <w:rFonts w:ascii="Symbol" w:hAnsi="Symbol"/>
      <w:color w:val="0000FF"/>
    </w:rPr>
  </w:style>
  <w:style w:type="character" w:customStyle="1" w:styleId="WW8Num92z0">
    <w:name w:val="WW8Num92z0"/>
    <w:rsid w:val="00CB03DC"/>
    <w:rPr>
      <w:rFonts w:ascii="Symbol" w:hAnsi="Symbol"/>
      <w:color w:val="0000FF"/>
    </w:rPr>
  </w:style>
  <w:style w:type="character" w:customStyle="1" w:styleId="WW8Num93z0">
    <w:name w:val="WW8Num93z0"/>
    <w:rsid w:val="00CB03DC"/>
    <w:rPr>
      <w:rFonts w:ascii="Symbol" w:hAnsi="Symbol"/>
      <w:color w:val="0000FF"/>
    </w:rPr>
  </w:style>
  <w:style w:type="character" w:customStyle="1" w:styleId="WW8Num94z0">
    <w:name w:val="WW8Num94z0"/>
    <w:rsid w:val="00CB03DC"/>
    <w:rPr>
      <w:rFonts w:ascii="Symbol" w:hAnsi="Symbol"/>
      <w:color w:val="0000FF"/>
    </w:rPr>
  </w:style>
  <w:style w:type="character" w:customStyle="1" w:styleId="WW8Num95z0">
    <w:name w:val="WW8Num95z0"/>
    <w:rsid w:val="00CB03DC"/>
    <w:rPr>
      <w:rFonts w:ascii="Symbol" w:hAnsi="Symbol"/>
      <w:color w:val="0000FF"/>
    </w:rPr>
  </w:style>
  <w:style w:type="character" w:customStyle="1" w:styleId="WW8Num96z0">
    <w:name w:val="WW8Num96z0"/>
    <w:rsid w:val="00CB03DC"/>
    <w:rPr>
      <w:rFonts w:ascii="Tahoma" w:hAnsi="Tahoma"/>
      <w:b/>
      <w:i w:val="0"/>
      <w:sz w:val="20"/>
    </w:rPr>
  </w:style>
  <w:style w:type="character" w:customStyle="1" w:styleId="WW8Num97z0">
    <w:name w:val="WW8Num97z0"/>
    <w:rsid w:val="00CB03DC"/>
    <w:rPr>
      <w:rFonts w:ascii="Wingdings" w:hAnsi="Wingdings"/>
    </w:rPr>
  </w:style>
  <w:style w:type="character" w:customStyle="1" w:styleId="WW8Num97z1">
    <w:name w:val="WW8Num97z1"/>
    <w:rsid w:val="00CB03DC"/>
    <w:rPr>
      <w:rFonts w:ascii="Courier New" w:hAnsi="Courier New" w:cs="Courier New"/>
    </w:rPr>
  </w:style>
  <w:style w:type="character" w:customStyle="1" w:styleId="WW8Num97z3">
    <w:name w:val="WW8Num97z3"/>
    <w:rsid w:val="00CB03DC"/>
    <w:rPr>
      <w:rFonts w:ascii="Symbol" w:hAnsi="Symbol"/>
    </w:rPr>
  </w:style>
  <w:style w:type="character" w:customStyle="1" w:styleId="WW8Num98z0">
    <w:name w:val="WW8Num98z0"/>
    <w:rsid w:val="00CB03DC"/>
    <w:rPr>
      <w:rFonts w:ascii="Symbol" w:hAnsi="Symbol"/>
    </w:rPr>
  </w:style>
  <w:style w:type="character" w:customStyle="1" w:styleId="WW8Num99z0">
    <w:name w:val="WW8Num99z0"/>
    <w:rsid w:val="00CB03DC"/>
    <w:rPr>
      <w:rFonts w:ascii="Tahoma" w:hAnsi="Tahoma"/>
    </w:rPr>
  </w:style>
  <w:style w:type="character" w:customStyle="1" w:styleId="WW8Num99z1">
    <w:name w:val="WW8Num99z1"/>
    <w:rsid w:val="00CB03DC"/>
    <w:rPr>
      <w:rFonts w:ascii="Symbol" w:hAnsi="Symbol"/>
    </w:rPr>
  </w:style>
  <w:style w:type="character" w:customStyle="1" w:styleId="WW8Num99z4">
    <w:name w:val="WW8Num99z4"/>
    <w:rsid w:val="00CB03DC"/>
    <w:rPr>
      <w:rFonts w:ascii="Courier New" w:hAnsi="Courier New" w:cs="Courier New"/>
    </w:rPr>
  </w:style>
  <w:style w:type="character" w:customStyle="1" w:styleId="WW8Num99z5">
    <w:name w:val="WW8Num99z5"/>
    <w:rsid w:val="00CB03DC"/>
    <w:rPr>
      <w:rFonts w:ascii="Wingdings" w:hAnsi="Wingdings"/>
    </w:rPr>
  </w:style>
  <w:style w:type="character" w:customStyle="1" w:styleId="WW8Num100z0">
    <w:name w:val="WW8Num100z0"/>
    <w:rsid w:val="00CB03DC"/>
    <w:rPr>
      <w:rFonts w:ascii="Symbol" w:hAnsi="Symbol"/>
      <w:color w:val="0000FF"/>
    </w:rPr>
  </w:style>
  <w:style w:type="character" w:customStyle="1" w:styleId="WW8Num101z0">
    <w:name w:val="WW8Num101z0"/>
    <w:rsid w:val="00CB03DC"/>
    <w:rPr>
      <w:rFonts w:ascii="Symbol" w:hAnsi="Symbol"/>
      <w:sz w:val="20"/>
    </w:rPr>
  </w:style>
  <w:style w:type="character" w:customStyle="1" w:styleId="WW8Num101z1">
    <w:name w:val="WW8Num101z1"/>
    <w:rsid w:val="00CB03DC"/>
    <w:rPr>
      <w:rFonts w:ascii="Courier New" w:hAnsi="Courier New"/>
      <w:sz w:val="20"/>
    </w:rPr>
  </w:style>
  <w:style w:type="character" w:customStyle="1" w:styleId="WW8Num101z2">
    <w:name w:val="WW8Num101z2"/>
    <w:rsid w:val="00CB03DC"/>
    <w:rPr>
      <w:rFonts w:ascii="Wingdings" w:hAnsi="Wingdings"/>
      <w:sz w:val="20"/>
    </w:rPr>
  </w:style>
  <w:style w:type="character" w:customStyle="1" w:styleId="WW8Num103z0">
    <w:name w:val="WW8Num103z0"/>
    <w:rsid w:val="00CB03DC"/>
    <w:rPr>
      <w:rFonts w:ascii="Symbol" w:hAnsi="Symbol"/>
    </w:rPr>
  </w:style>
  <w:style w:type="character" w:customStyle="1" w:styleId="WW8Num103z1">
    <w:name w:val="WW8Num103z1"/>
    <w:rsid w:val="00CB03DC"/>
    <w:rPr>
      <w:rFonts w:ascii="Courier New" w:hAnsi="Courier New" w:cs="Courier New"/>
    </w:rPr>
  </w:style>
  <w:style w:type="character" w:customStyle="1" w:styleId="WW8Num103z2">
    <w:name w:val="WW8Num103z2"/>
    <w:rsid w:val="00CB03DC"/>
    <w:rPr>
      <w:rFonts w:ascii="Wingdings" w:hAnsi="Wingdings"/>
    </w:rPr>
  </w:style>
  <w:style w:type="character" w:customStyle="1" w:styleId="WW8Num106z0">
    <w:name w:val="WW8Num106z0"/>
    <w:rsid w:val="00CB03DC"/>
    <w:rPr>
      <w:rFonts w:ascii="Wingdings" w:hAnsi="Wingdings"/>
    </w:rPr>
  </w:style>
  <w:style w:type="character" w:customStyle="1" w:styleId="WW8Num106z1">
    <w:name w:val="WW8Num106z1"/>
    <w:rsid w:val="00CB03DC"/>
    <w:rPr>
      <w:rFonts w:ascii="Courier New" w:hAnsi="Courier New" w:cs="Courier New"/>
    </w:rPr>
  </w:style>
  <w:style w:type="character" w:customStyle="1" w:styleId="WW8Num106z3">
    <w:name w:val="WW8Num106z3"/>
    <w:rsid w:val="00CB03DC"/>
    <w:rPr>
      <w:rFonts w:ascii="Symbol" w:hAnsi="Symbol"/>
    </w:rPr>
  </w:style>
  <w:style w:type="character" w:customStyle="1" w:styleId="WW8Num107z0">
    <w:name w:val="WW8Num107z0"/>
    <w:rsid w:val="00CB03DC"/>
    <w:rPr>
      <w:rFonts w:ascii="Symbol" w:hAnsi="Symbol"/>
      <w:color w:val="0000FF"/>
    </w:rPr>
  </w:style>
  <w:style w:type="character" w:customStyle="1" w:styleId="WW8Num108z0">
    <w:name w:val="WW8Num108z0"/>
    <w:rsid w:val="00CB03DC"/>
    <w:rPr>
      <w:rFonts w:ascii="Times New Roman" w:eastAsia="Times New Roman" w:hAnsi="Times New Roman" w:cs="Times New Roman"/>
      <w:b/>
    </w:rPr>
  </w:style>
  <w:style w:type="character" w:customStyle="1" w:styleId="WW8Num108z1">
    <w:name w:val="WW8Num108z1"/>
    <w:rsid w:val="00CB03DC"/>
    <w:rPr>
      <w:rFonts w:ascii="Courier New" w:hAnsi="Courier New"/>
    </w:rPr>
  </w:style>
  <w:style w:type="character" w:customStyle="1" w:styleId="WW8Num108z2">
    <w:name w:val="WW8Num108z2"/>
    <w:rsid w:val="00CB03DC"/>
    <w:rPr>
      <w:rFonts w:ascii="Wingdings" w:hAnsi="Wingdings"/>
    </w:rPr>
  </w:style>
  <w:style w:type="character" w:customStyle="1" w:styleId="WW8Num108z3">
    <w:name w:val="WW8Num108z3"/>
    <w:rsid w:val="00CB03DC"/>
    <w:rPr>
      <w:rFonts w:ascii="Symbol" w:hAnsi="Symbol"/>
    </w:rPr>
  </w:style>
  <w:style w:type="character" w:customStyle="1" w:styleId="WW8Num109z0">
    <w:name w:val="WW8Num109z0"/>
    <w:rsid w:val="00CB03DC"/>
    <w:rPr>
      <w:rFonts w:ascii="Symbol" w:hAnsi="Symbol"/>
      <w:color w:val="0000FF"/>
    </w:rPr>
  </w:style>
  <w:style w:type="character" w:customStyle="1" w:styleId="WW8Num110z0">
    <w:name w:val="WW8Num110z0"/>
    <w:rsid w:val="00CB03DC"/>
    <w:rPr>
      <w:rFonts w:ascii="Wingdings" w:hAnsi="Wingdings"/>
    </w:rPr>
  </w:style>
  <w:style w:type="character" w:customStyle="1" w:styleId="WW8Num110z1">
    <w:name w:val="WW8Num110z1"/>
    <w:rsid w:val="00CB03DC"/>
    <w:rPr>
      <w:rFonts w:ascii="Courier New" w:hAnsi="Courier New" w:cs="Courier New"/>
    </w:rPr>
  </w:style>
  <w:style w:type="character" w:customStyle="1" w:styleId="WW8Num110z3">
    <w:name w:val="WW8Num110z3"/>
    <w:rsid w:val="00CB03DC"/>
    <w:rPr>
      <w:rFonts w:ascii="Symbol" w:hAnsi="Symbol"/>
    </w:rPr>
  </w:style>
  <w:style w:type="character" w:customStyle="1" w:styleId="WW8Num111z0">
    <w:name w:val="WW8Num111z0"/>
    <w:rsid w:val="00CB03DC"/>
    <w:rPr>
      <w:rFonts w:ascii="Wingdings" w:hAnsi="Wingdings"/>
    </w:rPr>
  </w:style>
  <w:style w:type="character" w:customStyle="1" w:styleId="WW8Num111z1">
    <w:name w:val="WW8Num111z1"/>
    <w:rsid w:val="00CB03DC"/>
    <w:rPr>
      <w:rFonts w:ascii="Symbol" w:hAnsi="Symbol"/>
    </w:rPr>
  </w:style>
  <w:style w:type="character" w:customStyle="1" w:styleId="WW8Num111z2">
    <w:name w:val="WW8Num111z2"/>
    <w:rsid w:val="00CB03DC"/>
    <w:rPr>
      <w:rFonts w:ascii="Tahoma" w:hAnsi="Tahoma"/>
    </w:rPr>
  </w:style>
  <w:style w:type="character" w:customStyle="1" w:styleId="WW8Num111z4">
    <w:name w:val="WW8Num111z4"/>
    <w:rsid w:val="00CB03DC"/>
    <w:rPr>
      <w:rFonts w:ascii="Courier New" w:hAnsi="Courier New" w:cs="Courier New"/>
    </w:rPr>
  </w:style>
  <w:style w:type="character" w:customStyle="1" w:styleId="WW8Num112z0">
    <w:name w:val="WW8Num112z0"/>
    <w:rsid w:val="00CB03DC"/>
    <w:rPr>
      <w:rFonts w:ascii="Symbol" w:hAnsi="Symbol"/>
      <w:color w:val="0000FF"/>
    </w:rPr>
  </w:style>
  <w:style w:type="character" w:customStyle="1" w:styleId="WW8Num113z0">
    <w:name w:val="WW8Num113z0"/>
    <w:rsid w:val="00CB03DC"/>
    <w:rPr>
      <w:rFonts w:ascii="Symbol" w:hAnsi="Symbol"/>
      <w:sz w:val="20"/>
    </w:rPr>
  </w:style>
  <w:style w:type="character" w:customStyle="1" w:styleId="WW8Num113z1">
    <w:name w:val="WW8Num113z1"/>
    <w:rsid w:val="00CB03DC"/>
    <w:rPr>
      <w:rFonts w:ascii="Courier New" w:hAnsi="Courier New"/>
      <w:sz w:val="20"/>
    </w:rPr>
  </w:style>
  <w:style w:type="character" w:customStyle="1" w:styleId="WW8Num113z2">
    <w:name w:val="WW8Num113z2"/>
    <w:rsid w:val="00CB03DC"/>
    <w:rPr>
      <w:rFonts w:ascii="Wingdings" w:hAnsi="Wingdings"/>
      <w:sz w:val="20"/>
    </w:rPr>
  </w:style>
  <w:style w:type="character" w:customStyle="1" w:styleId="WW8Num114z0">
    <w:name w:val="WW8Num114z0"/>
    <w:rsid w:val="00CB03DC"/>
    <w:rPr>
      <w:rFonts w:ascii="Times New Roman" w:eastAsia="Times New Roman" w:hAnsi="Times New Roman" w:cs="Times New Roman"/>
    </w:rPr>
  </w:style>
  <w:style w:type="character" w:customStyle="1" w:styleId="WW8Num114z1">
    <w:name w:val="WW8Num114z1"/>
    <w:rsid w:val="00CB03DC"/>
    <w:rPr>
      <w:rFonts w:ascii="Courier New" w:hAnsi="Courier New"/>
    </w:rPr>
  </w:style>
  <w:style w:type="character" w:customStyle="1" w:styleId="WW8Num114z2">
    <w:name w:val="WW8Num114z2"/>
    <w:rsid w:val="00CB03DC"/>
    <w:rPr>
      <w:rFonts w:ascii="Wingdings" w:hAnsi="Wingdings"/>
    </w:rPr>
  </w:style>
  <w:style w:type="character" w:customStyle="1" w:styleId="WW8Num114z3">
    <w:name w:val="WW8Num114z3"/>
    <w:rsid w:val="00CB03DC"/>
    <w:rPr>
      <w:rFonts w:ascii="Symbol" w:hAnsi="Symbol"/>
    </w:rPr>
  </w:style>
  <w:style w:type="character" w:customStyle="1" w:styleId="WW8Num115z0">
    <w:name w:val="WW8Num115z0"/>
    <w:rsid w:val="00CB03DC"/>
    <w:rPr>
      <w:rFonts w:ascii="Symbol" w:hAnsi="Symbol"/>
    </w:rPr>
  </w:style>
  <w:style w:type="character" w:customStyle="1" w:styleId="WW8Num115z1">
    <w:name w:val="WW8Num115z1"/>
    <w:rsid w:val="00CB03DC"/>
    <w:rPr>
      <w:rFonts w:ascii="Courier New" w:hAnsi="Courier New" w:cs="Courier New"/>
    </w:rPr>
  </w:style>
  <w:style w:type="character" w:customStyle="1" w:styleId="WW8Num115z2">
    <w:name w:val="WW8Num115z2"/>
    <w:rsid w:val="00CB03DC"/>
    <w:rPr>
      <w:rFonts w:ascii="Wingdings" w:hAnsi="Wingdings"/>
    </w:rPr>
  </w:style>
  <w:style w:type="character" w:customStyle="1" w:styleId="WW8Num116z0">
    <w:name w:val="WW8Num116z0"/>
    <w:rsid w:val="00CB03DC"/>
    <w:rPr>
      <w:rFonts w:ascii="Symbol" w:hAnsi="Symbol"/>
    </w:rPr>
  </w:style>
  <w:style w:type="character" w:customStyle="1" w:styleId="WW8Num116z1">
    <w:name w:val="WW8Num116z1"/>
    <w:rsid w:val="00CB03DC"/>
    <w:rPr>
      <w:rFonts w:ascii="Courier New" w:hAnsi="Courier New" w:cs="Courier New"/>
    </w:rPr>
  </w:style>
  <w:style w:type="character" w:customStyle="1" w:styleId="WW8Num116z2">
    <w:name w:val="WW8Num116z2"/>
    <w:rsid w:val="00CB03DC"/>
    <w:rPr>
      <w:rFonts w:ascii="Wingdings" w:hAnsi="Wingdings"/>
    </w:rPr>
  </w:style>
  <w:style w:type="character" w:customStyle="1" w:styleId="WW8Num117z0">
    <w:name w:val="WW8Num117z0"/>
    <w:rsid w:val="00CB03DC"/>
    <w:rPr>
      <w:rFonts w:ascii="Symbol" w:hAnsi="Symbol"/>
      <w:sz w:val="20"/>
    </w:rPr>
  </w:style>
  <w:style w:type="character" w:customStyle="1" w:styleId="WW8Num117z1">
    <w:name w:val="WW8Num117z1"/>
    <w:rsid w:val="00CB03DC"/>
    <w:rPr>
      <w:rFonts w:ascii="Courier New" w:hAnsi="Courier New"/>
      <w:sz w:val="20"/>
    </w:rPr>
  </w:style>
  <w:style w:type="character" w:customStyle="1" w:styleId="WW8Num117z2">
    <w:name w:val="WW8Num117z2"/>
    <w:rsid w:val="00CB03DC"/>
    <w:rPr>
      <w:rFonts w:ascii="Wingdings" w:hAnsi="Wingdings"/>
      <w:sz w:val="20"/>
    </w:rPr>
  </w:style>
  <w:style w:type="character" w:customStyle="1" w:styleId="WW8Num118z0">
    <w:name w:val="WW8Num118z0"/>
    <w:rsid w:val="00CB03DC"/>
    <w:rPr>
      <w:rFonts w:ascii="Symbol" w:hAnsi="Symbol"/>
      <w:color w:val="0000FF"/>
    </w:rPr>
  </w:style>
  <w:style w:type="character" w:customStyle="1" w:styleId="WW8Num119z0">
    <w:name w:val="WW8Num119z0"/>
    <w:rsid w:val="00CB03DC"/>
    <w:rPr>
      <w:rFonts w:ascii="Times New Roman" w:hAnsi="Times New Roman"/>
    </w:rPr>
  </w:style>
  <w:style w:type="character" w:customStyle="1" w:styleId="WW8Num120z0">
    <w:name w:val="WW8Num120z0"/>
    <w:rsid w:val="00CB03DC"/>
    <w:rPr>
      <w:b w:val="0"/>
      <w:i w:val="0"/>
      <w:sz w:val="16"/>
    </w:rPr>
  </w:style>
  <w:style w:type="character" w:customStyle="1" w:styleId="WW8Num121z0">
    <w:name w:val="WW8Num121z0"/>
    <w:rsid w:val="00CB03DC"/>
    <w:rPr>
      <w:rFonts w:ascii="Times New Roman" w:hAnsi="Times New Roman"/>
    </w:rPr>
  </w:style>
  <w:style w:type="character" w:customStyle="1" w:styleId="WW8Num122z0">
    <w:name w:val="WW8Num122z0"/>
    <w:rsid w:val="00CB03DC"/>
    <w:rPr>
      <w:rFonts w:ascii="Times New Roman" w:hAnsi="Times New Roman"/>
    </w:rPr>
  </w:style>
  <w:style w:type="character" w:customStyle="1" w:styleId="WW8Num123z0">
    <w:name w:val="WW8Num123z0"/>
    <w:rsid w:val="00CB03DC"/>
    <w:rPr>
      <w:rFonts w:ascii="Wingdings" w:hAnsi="Wingdings"/>
    </w:rPr>
  </w:style>
  <w:style w:type="character" w:customStyle="1" w:styleId="WW8Num123z1">
    <w:name w:val="WW8Num123z1"/>
    <w:rsid w:val="00CB03DC"/>
    <w:rPr>
      <w:rFonts w:ascii="Symbol" w:hAnsi="Symbol"/>
    </w:rPr>
  </w:style>
  <w:style w:type="character" w:customStyle="1" w:styleId="WW8Num123z4">
    <w:name w:val="WW8Num123z4"/>
    <w:rsid w:val="00CB03DC"/>
    <w:rPr>
      <w:rFonts w:ascii="Courier New" w:hAnsi="Courier New" w:cs="Courier New"/>
    </w:rPr>
  </w:style>
  <w:style w:type="character" w:customStyle="1" w:styleId="WW8Num124z0">
    <w:name w:val="WW8Num124z0"/>
    <w:rsid w:val="00CB03DC"/>
    <w:rPr>
      <w:rFonts w:ascii="Symbol" w:hAnsi="Symbol"/>
      <w:color w:val="0000FF"/>
    </w:rPr>
  </w:style>
  <w:style w:type="character" w:customStyle="1" w:styleId="WW8Num125z0">
    <w:name w:val="WW8Num125z0"/>
    <w:rsid w:val="00CB03DC"/>
    <w:rPr>
      <w:rFonts w:ascii="Symbol" w:hAnsi="Symbol"/>
      <w:sz w:val="20"/>
    </w:rPr>
  </w:style>
  <w:style w:type="character" w:customStyle="1" w:styleId="WW8Num125z1">
    <w:name w:val="WW8Num125z1"/>
    <w:rsid w:val="00CB03DC"/>
    <w:rPr>
      <w:rFonts w:ascii="Courier New" w:hAnsi="Courier New"/>
      <w:sz w:val="20"/>
    </w:rPr>
  </w:style>
  <w:style w:type="character" w:customStyle="1" w:styleId="WW8Num125z2">
    <w:name w:val="WW8Num125z2"/>
    <w:rsid w:val="00CB03DC"/>
    <w:rPr>
      <w:rFonts w:ascii="Wingdings" w:hAnsi="Wingdings"/>
      <w:sz w:val="20"/>
    </w:rPr>
  </w:style>
  <w:style w:type="character" w:customStyle="1" w:styleId="WW8Num126z0">
    <w:name w:val="WW8Num126z0"/>
    <w:rsid w:val="00CB03DC"/>
    <w:rPr>
      <w:rFonts w:ascii="Symbol" w:hAnsi="Symbol"/>
    </w:rPr>
  </w:style>
  <w:style w:type="character" w:customStyle="1" w:styleId="WW8Num126z1">
    <w:name w:val="WW8Num126z1"/>
    <w:rsid w:val="00CB03DC"/>
    <w:rPr>
      <w:rFonts w:ascii="Courier New" w:hAnsi="Courier New" w:cs="Courier New"/>
    </w:rPr>
  </w:style>
  <w:style w:type="character" w:customStyle="1" w:styleId="WW8Num126z2">
    <w:name w:val="WW8Num126z2"/>
    <w:rsid w:val="00CB03DC"/>
    <w:rPr>
      <w:rFonts w:ascii="Wingdings" w:hAnsi="Wingdings"/>
    </w:rPr>
  </w:style>
  <w:style w:type="character" w:customStyle="1" w:styleId="WW8Num127z0">
    <w:name w:val="WW8Num127z0"/>
    <w:rsid w:val="00CB03DC"/>
    <w:rPr>
      <w:rFonts w:ascii="Wingdings" w:hAnsi="Wingdings"/>
    </w:rPr>
  </w:style>
  <w:style w:type="character" w:customStyle="1" w:styleId="WW8Num127z1">
    <w:name w:val="WW8Num127z1"/>
    <w:rsid w:val="00CB03DC"/>
    <w:rPr>
      <w:rFonts w:ascii="Courier New" w:hAnsi="Courier New" w:cs="Courier New"/>
    </w:rPr>
  </w:style>
  <w:style w:type="character" w:customStyle="1" w:styleId="WW8Num127z3">
    <w:name w:val="WW8Num127z3"/>
    <w:rsid w:val="00CB03DC"/>
    <w:rPr>
      <w:rFonts w:ascii="Symbol" w:hAnsi="Symbol"/>
    </w:rPr>
  </w:style>
  <w:style w:type="character" w:customStyle="1" w:styleId="WW8Num128z0">
    <w:name w:val="WW8Num128z0"/>
    <w:rsid w:val="00CB03DC"/>
    <w:rPr>
      <w:rFonts w:ascii="Symbol" w:hAnsi="Symbol"/>
      <w:color w:val="0000FF"/>
    </w:rPr>
  </w:style>
  <w:style w:type="character" w:customStyle="1" w:styleId="WW8Num129z0">
    <w:name w:val="WW8Num129z0"/>
    <w:rsid w:val="00CB03DC"/>
    <w:rPr>
      <w:rFonts w:ascii="Symbol" w:hAnsi="Symbol"/>
    </w:rPr>
  </w:style>
  <w:style w:type="character" w:customStyle="1" w:styleId="WW8Num129z1">
    <w:name w:val="WW8Num129z1"/>
    <w:rsid w:val="00CB03DC"/>
    <w:rPr>
      <w:rFonts w:ascii="Courier New" w:hAnsi="Courier New" w:cs="Courier New"/>
    </w:rPr>
  </w:style>
  <w:style w:type="character" w:customStyle="1" w:styleId="WW8Num129z2">
    <w:name w:val="WW8Num129z2"/>
    <w:rsid w:val="00CB03DC"/>
    <w:rPr>
      <w:rFonts w:ascii="Wingdings" w:hAnsi="Wingdings"/>
    </w:rPr>
  </w:style>
  <w:style w:type="character" w:customStyle="1" w:styleId="WW8Num131z0">
    <w:name w:val="WW8Num131z0"/>
    <w:rsid w:val="00CB03DC"/>
    <w:rPr>
      <w:rFonts w:ascii="Wingdings" w:hAnsi="Wingdings"/>
    </w:rPr>
  </w:style>
  <w:style w:type="character" w:customStyle="1" w:styleId="WW8Num131z1">
    <w:name w:val="WW8Num131z1"/>
    <w:rsid w:val="00CB03DC"/>
    <w:rPr>
      <w:rFonts w:ascii="Symbol" w:hAnsi="Symbol"/>
    </w:rPr>
  </w:style>
  <w:style w:type="character" w:customStyle="1" w:styleId="WW8Num131z2">
    <w:name w:val="WW8Num131z2"/>
    <w:rsid w:val="00CB03DC"/>
    <w:rPr>
      <w:rFonts w:ascii="Tahoma" w:hAnsi="Tahoma"/>
    </w:rPr>
  </w:style>
  <w:style w:type="character" w:customStyle="1" w:styleId="WW8Num131z4">
    <w:name w:val="WW8Num131z4"/>
    <w:rsid w:val="00CB03DC"/>
    <w:rPr>
      <w:rFonts w:ascii="Courier New" w:hAnsi="Courier New" w:cs="Courier New"/>
    </w:rPr>
  </w:style>
  <w:style w:type="character" w:customStyle="1" w:styleId="WW8Num132z0">
    <w:name w:val="WW8Num132z0"/>
    <w:rsid w:val="00CB03DC"/>
    <w:rPr>
      <w:rFonts w:ascii="Times New Roman" w:hAnsi="Times New Roman"/>
      <w:b/>
      <w:i w:val="0"/>
      <w:color w:val="auto"/>
      <w:sz w:val="24"/>
    </w:rPr>
  </w:style>
  <w:style w:type="character" w:customStyle="1" w:styleId="WW8Num133z0">
    <w:name w:val="WW8Num133z0"/>
    <w:rsid w:val="00CB03DC"/>
    <w:rPr>
      <w:rFonts w:ascii="Symbol" w:hAnsi="Symbol"/>
      <w:color w:val="0000FF"/>
    </w:rPr>
  </w:style>
  <w:style w:type="character" w:customStyle="1" w:styleId="WW8Num134z0">
    <w:name w:val="WW8Num134z0"/>
    <w:rsid w:val="00CB03DC"/>
    <w:rPr>
      <w:rFonts w:ascii="Symbol" w:hAnsi="Symbol"/>
      <w:color w:val="0000FF"/>
    </w:rPr>
  </w:style>
  <w:style w:type="character" w:customStyle="1" w:styleId="WW8Num135z0">
    <w:name w:val="WW8Num135z0"/>
    <w:rsid w:val="00CB03DC"/>
    <w:rPr>
      <w:rFonts w:ascii="Tahoma" w:hAnsi="Tahoma"/>
    </w:rPr>
  </w:style>
  <w:style w:type="character" w:customStyle="1" w:styleId="WW8Num135z1">
    <w:name w:val="WW8Num135z1"/>
    <w:rsid w:val="00CB03DC"/>
    <w:rPr>
      <w:rFonts w:ascii="Symbol" w:hAnsi="Symbol"/>
    </w:rPr>
  </w:style>
  <w:style w:type="character" w:customStyle="1" w:styleId="WW8Num135z4">
    <w:name w:val="WW8Num135z4"/>
    <w:rsid w:val="00CB03DC"/>
    <w:rPr>
      <w:rFonts w:ascii="Courier New" w:hAnsi="Courier New" w:cs="Courier New"/>
    </w:rPr>
  </w:style>
  <w:style w:type="character" w:customStyle="1" w:styleId="WW8Num135z5">
    <w:name w:val="WW8Num135z5"/>
    <w:rsid w:val="00CB03DC"/>
    <w:rPr>
      <w:rFonts w:ascii="Wingdings" w:hAnsi="Wingdings"/>
    </w:rPr>
  </w:style>
  <w:style w:type="character" w:customStyle="1" w:styleId="WW8Num137z0">
    <w:name w:val="WW8Num137z0"/>
    <w:rsid w:val="00CB03DC"/>
    <w:rPr>
      <w:rFonts w:ascii="Wingdings" w:hAnsi="Wingdings"/>
    </w:rPr>
  </w:style>
  <w:style w:type="character" w:customStyle="1" w:styleId="WW8Num138z0">
    <w:name w:val="WW8Num138z0"/>
    <w:rsid w:val="00CB03DC"/>
    <w:rPr>
      <w:rFonts w:ascii="Symbol" w:hAnsi="Symbol"/>
      <w:sz w:val="20"/>
    </w:rPr>
  </w:style>
  <w:style w:type="character" w:customStyle="1" w:styleId="WW8Num138z1">
    <w:name w:val="WW8Num138z1"/>
    <w:rsid w:val="00CB03DC"/>
    <w:rPr>
      <w:rFonts w:ascii="Courier New" w:hAnsi="Courier New"/>
      <w:sz w:val="20"/>
    </w:rPr>
  </w:style>
  <w:style w:type="character" w:customStyle="1" w:styleId="WW8Num138z2">
    <w:name w:val="WW8Num138z2"/>
    <w:rsid w:val="00CB03DC"/>
    <w:rPr>
      <w:rFonts w:ascii="Wingdings" w:hAnsi="Wingdings"/>
      <w:sz w:val="20"/>
    </w:rPr>
  </w:style>
  <w:style w:type="character" w:customStyle="1" w:styleId="WW8Num139z0">
    <w:name w:val="WW8Num139z0"/>
    <w:rsid w:val="00CB03DC"/>
    <w:rPr>
      <w:rFonts w:ascii="Symbol" w:hAnsi="Symbol"/>
      <w:color w:val="0000FF"/>
    </w:rPr>
  </w:style>
  <w:style w:type="character" w:customStyle="1" w:styleId="WW8Num140z0">
    <w:name w:val="WW8Num140z0"/>
    <w:rsid w:val="00CB03DC"/>
    <w:rPr>
      <w:rFonts w:ascii="Symbol" w:hAnsi="Symbol"/>
      <w:color w:val="0000FF"/>
    </w:rPr>
  </w:style>
  <w:style w:type="character" w:customStyle="1" w:styleId="WW8Num142z0">
    <w:name w:val="WW8Num142z0"/>
    <w:rsid w:val="00CB03DC"/>
    <w:rPr>
      <w:rFonts w:ascii="Symbol" w:hAnsi="Symbol"/>
      <w:sz w:val="20"/>
    </w:rPr>
  </w:style>
  <w:style w:type="character" w:customStyle="1" w:styleId="WW8Num142z1">
    <w:name w:val="WW8Num142z1"/>
    <w:rsid w:val="00CB03DC"/>
    <w:rPr>
      <w:rFonts w:ascii="Courier New" w:hAnsi="Courier New"/>
      <w:sz w:val="20"/>
    </w:rPr>
  </w:style>
  <w:style w:type="character" w:customStyle="1" w:styleId="WW8Num142z2">
    <w:name w:val="WW8Num142z2"/>
    <w:rsid w:val="00CB03DC"/>
    <w:rPr>
      <w:rFonts w:ascii="Wingdings" w:hAnsi="Wingdings"/>
      <w:sz w:val="20"/>
    </w:rPr>
  </w:style>
  <w:style w:type="character" w:customStyle="1" w:styleId="WW8Num143z0">
    <w:name w:val="WW8Num143z0"/>
    <w:rsid w:val="00CB03DC"/>
    <w:rPr>
      <w:rFonts w:ascii="Symbol" w:hAnsi="Symbol"/>
    </w:rPr>
  </w:style>
  <w:style w:type="character" w:customStyle="1" w:styleId="WW8Num143z1">
    <w:name w:val="WW8Num143z1"/>
    <w:rsid w:val="00CB03DC"/>
    <w:rPr>
      <w:rFonts w:ascii="Tahoma" w:hAnsi="Tahoma"/>
    </w:rPr>
  </w:style>
  <w:style w:type="character" w:customStyle="1" w:styleId="WW8Num143z4">
    <w:name w:val="WW8Num143z4"/>
    <w:rsid w:val="00CB03DC"/>
    <w:rPr>
      <w:rFonts w:ascii="Courier New" w:hAnsi="Courier New" w:cs="Courier New"/>
    </w:rPr>
  </w:style>
  <w:style w:type="character" w:customStyle="1" w:styleId="WW8Num143z5">
    <w:name w:val="WW8Num143z5"/>
    <w:rsid w:val="00CB03DC"/>
    <w:rPr>
      <w:rFonts w:ascii="Wingdings" w:hAnsi="Wingdings"/>
    </w:rPr>
  </w:style>
  <w:style w:type="character" w:customStyle="1" w:styleId="WW8Num144z0">
    <w:name w:val="WW8Num144z0"/>
    <w:rsid w:val="00CB03DC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0000FF"/>
      <w:position w:val="0"/>
      <w:sz w:val="18"/>
      <w:vertAlign w:val="baseline"/>
    </w:rPr>
  </w:style>
  <w:style w:type="character" w:customStyle="1" w:styleId="WW8Num146z0">
    <w:name w:val="WW8Num146z0"/>
    <w:rsid w:val="00CB03DC"/>
    <w:rPr>
      <w:rFonts w:ascii="Symbol" w:hAnsi="Symbol"/>
      <w:color w:val="0000FF"/>
    </w:rPr>
  </w:style>
  <w:style w:type="character" w:customStyle="1" w:styleId="WW8Num147z0">
    <w:name w:val="WW8Num147z0"/>
    <w:rsid w:val="00CB03DC"/>
    <w:rPr>
      <w:rFonts w:ascii="Symbol" w:hAnsi="Symbol"/>
    </w:rPr>
  </w:style>
  <w:style w:type="character" w:customStyle="1" w:styleId="WW8Num147z1">
    <w:name w:val="WW8Num147z1"/>
    <w:rsid w:val="00CB03DC"/>
    <w:rPr>
      <w:rFonts w:ascii="Courier New" w:hAnsi="Courier New" w:cs="Courier New"/>
    </w:rPr>
  </w:style>
  <w:style w:type="character" w:customStyle="1" w:styleId="WW8Num147z2">
    <w:name w:val="WW8Num147z2"/>
    <w:rsid w:val="00CB03DC"/>
    <w:rPr>
      <w:rFonts w:ascii="Wingdings" w:hAnsi="Wingdings"/>
    </w:rPr>
  </w:style>
  <w:style w:type="character" w:customStyle="1" w:styleId="WW8Num148z0">
    <w:name w:val="WW8Num148z0"/>
    <w:rsid w:val="00CB03DC"/>
    <w:rPr>
      <w:rFonts w:ascii="Symbol" w:hAnsi="Symbol"/>
      <w:color w:val="0000FF"/>
    </w:rPr>
  </w:style>
  <w:style w:type="character" w:customStyle="1" w:styleId="WW8Num149z0">
    <w:name w:val="WW8Num149z0"/>
    <w:rsid w:val="00CB03DC"/>
    <w:rPr>
      <w:rFonts w:ascii="Symbol" w:hAnsi="Symbol"/>
      <w:color w:val="0000FF"/>
    </w:rPr>
  </w:style>
  <w:style w:type="character" w:customStyle="1" w:styleId="WW8Num150z0">
    <w:name w:val="WW8Num150z0"/>
    <w:rsid w:val="00CB03DC"/>
    <w:rPr>
      <w:rFonts w:ascii="Symbol" w:hAnsi="Symbol"/>
      <w:color w:val="0000FF"/>
    </w:rPr>
  </w:style>
  <w:style w:type="character" w:customStyle="1" w:styleId="WW8Num151z0">
    <w:name w:val="WW8Num151z0"/>
    <w:rsid w:val="00CB03DC"/>
    <w:rPr>
      <w:rFonts w:ascii="Symbol" w:hAnsi="Symbol"/>
      <w:color w:val="0000FF"/>
    </w:rPr>
  </w:style>
  <w:style w:type="character" w:customStyle="1" w:styleId="WW8Num152z0">
    <w:name w:val="WW8Num152z0"/>
    <w:rsid w:val="00CB03DC"/>
    <w:rPr>
      <w:rFonts w:ascii="Wingdings" w:hAnsi="Wingdings"/>
    </w:rPr>
  </w:style>
  <w:style w:type="character" w:customStyle="1" w:styleId="WW8Num152z1">
    <w:name w:val="WW8Num152z1"/>
    <w:rsid w:val="00CB03DC"/>
    <w:rPr>
      <w:rFonts w:ascii="Courier New" w:hAnsi="Courier New" w:cs="Courier New"/>
    </w:rPr>
  </w:style>
  <w:style w:type="character" w:customStyle="1" w:styleId="WW8Num152z3">
    <w:name w:val="WW8Num152z3"/>
    <w:rsid w:val="00CB03DC"/>
    <w:rPr>
      <w:rFonts w:ascii="Symbol" w:hAnsi="Symbol"/>
    </w:rPr>
  </w:style>
  <w:style w:type="character" w:customStyle="1" w:styleId="WW8Num156z1">
    <w:name w:val="WW8Num156z1"/>
    <w:rsid w:val="00CB03DC"/>
    <w:rPr>
      <w:rFonts w:ascii="Tahoma" w:hAnsi="Tahoma"/>
    </w:rPr>
  </w:style>
  <w:style w:type="character" w:customStyle="1" w:styleId="WW8Num157z0">
    <w:name w:val="WW8Num157z0"/>
    <w:rsid w:val="00CB03DC"/>
    <w:rPr>
      <w:rFonts w:ascii="Wingdings" w:hAnsi="Wingdings"/>
      <w:sz w:val="24"/>
    </w:rPr>
  </w:style>
  <w:style w:type="character" w:customStyle="1" w:styleId="WW8Num158z0">
    <w:name w:val="WW8Num158z0"/>
    <w:rsid w:val="00CB03DC"/>
    <w:rPr>
      <w:rFonts w:ascii="Symbol" w:hAnsi="Symbol"/>
      <w:color w:val="0000FF"/>
    </w:rPr>
  </w:style>
  <w:style w:type="character" w:customStyle="1" w:styleId="WW8Num159z0">
    <w:name w:val="WW8Num159z0"/>
    <w:rsid w:val="00CB03DC"/>
    <w:rPr>
      <w:rFonts w:ascii="Symbol" w:hAnsi="Symbol"/>
      <w:sz w:val="20"/>
    </w:rPr>
  </w:style>
  <w:style w:type="character" w:customStyle="1" w:styleId="WW8Num159z1">
    <w:name w:val="WW8Num159z1"/>
    <w:rsid w:val="00CB03DC"/>
    <w:rPr>
      <w:rFonts w:ascii="Courier New" w:hAnsi="Courier New"/>
      <w:sz w:val="20"/>
    </w:rPr>
  </w:style>
  <w:style w:type="character" w:customStyle="1" w:styleId="WW8Num159z2">
    <w:name w:val="WW8Num159z2"/>
    <w:rsid w:val="00CB03DC"/>
    <w:rPr>
      <w:rFonts w:ascii="Wingdings" w:hAnsi="Wingdings"/>
      <w:sz w:val="20"/>
    </w:rPr>
  </w:style>
  <w:style w:type="character" w:customStyle="1" w:styleId="Fontepargpadro1">
    <w:name w:val="Fonte parág. padrão1"/>
    <w:rsid w:val="00CB03DC"/>
  </w:style>
  <w:style w:type="character" w:styleId="Hyperlink">
    <w:name w:val="Hyperlink"/>
    <w:rsid w:val="00CB03DC"/>
    <w:rPr>
      <w:color w:val="0000FF"/>
      <w:u w:val="single"/>
    </w:rPr>
  </w:style>
  <w:style w:type="character" w:customStyle="1" w:styleId="CaracteresdeNotadeRodap">
    <w:name w:val="Caracteres de Nota de Rodapé"/>
    <w:rsid w:val="00CB03DC"/>
    <w:rPr>
      <w:vertAlign w:val="superscript"/>
    </w:rPr>
  </w:style>
  <w:style w:type="character" w:styleId="HiperlinkVisitado">
    <w:name w:val="FollowedHyperlink"/>
    <w:rsid w:val="00CB03DC"/>
    <w:rPr>
      <w:color w:val="800080"/>
      <w:u w:val="single"/>
    </w:rPr>
  </w:style>
  <w:style w:type="character" w:styleId="Forte">
    <w:name w:val="Strong"/>
    <w:qFormat/>
    <w:rsid w:val="00CB03DC"/>
    <w:rPr>
      <w:b/>
      <w:bCs/>
    </w:rPr>
  </w:style>
  <w:style w:type="character" w:customStyle="1" w:styleId="CaracteresdeNotadeFim">
    <w:name w:val="Caracteres de Nota de Fim"/>
    <w:rsid w:val="00CB03DC"/>
    <w:rPr>
      <w:vertAlign w:val="superscript"/>
    </w:rPr>
  </w:style>
  <w:style w:type="character" w:styleId="Nmerodepgina">
    <w:name w:val="page number"/>
    <w:basedOn w:val="Fontepargpadro1"/>
    <w:rsid w:val="00CB03DC"/>
  </w:style>
  <w:style w:type="character" w:styleId="Refdenotaderodap">
    <w:name w:val="footnote reference"/>
    <w:semiHidden/>
    <w:rsid w:val="00CB03DC"/>
    <w:rPr>
      <w:vertAlign w:val="superscript"/>
    </w:rPr>
  </w:style>
  <w:style w:type="character" w:styleId="Refdenotadefim">
    <w:name w:val="endnote reference"/>
    <w:semiHidden/>
    <w:rsid w:val="00CB03DC"/>
    <w:rPr>
      <w:vertAlign w:val="superscript"/>
    </w:rPr>
  </w:style>
  <w:style w:type="paragraph" w:customStyle="1" w:styleId="Captulo">
    <w:name w:val="Capítulo"/>
    <w:basedOn w:val="Normal"/>
    <w:next w:val="Corpodetexto"/>
    <w:rsid w:val="00CB03DC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Corpodetexto">
    <w:name w:val="Body Text"/>
    <w:basedOn w:val="Normal"/>
    <w:link w:val="CorpodetextoChar"/>
    <w:rsid w:val="00CB03DC"/>
    <w:rPr>
      <w:sz w:val="28"/>
    </w:rPr>
  </w:style>
  <w:style w:type="character" w:customStyle="1" w:styleId="CorpodetextoChar">
    <w:name w:val="Corpo de texto Char"/>
    <w:link w:val="Corpodetexto"/>
    <w:rsid w:val="00CB03DC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Lista">
    <w:name w:val="List"/>
    <w:basedOn w:val="Corpodetexto"/>
    <w:rsid w:val="00CB03DC"/>
    <w:rPr>
      <w:rFonts w:cs="Tahoma"/>
    </w:rPr>
  </w:style>
  <w:style w:type="paragraph" w:customStyle="1" w:styleId="Legenda1">
    <w:name w:val="Legenda1"/>
    <w:basedOn w:val="Normal"/>
    <w:next w:val="Normal"/>
    <w:rsid w:val="00CB03DC"/>
    <w:pPr>
      <w:spacing w:before="120" w:after="120"/>
    </w:pPr>
    <w:rPr>
      <w:b/>
    </w:rPr>
  </w:style>
  <w:style w:type="paragraph" w:customStyle="1" w:styleId="ndice">
    <w:name w:val="Índice"/>
    <w:basedOn w:val="Normal"/>
    <w:rsid w:val="00CB03DC"/>
    <w:pPr>
      <w:suppressLineNumbers/>
    </w:pPr>
    <w:rPr>
      <w:rFonts w:cs="Tahoma"/>
    </w:rPr>
  </w:style>
  <w:style w:type="paragraph" w:customStyle="1" w:styleId="Rascunho0">
    <w:name w:val="Rascunho 0"/>
    <w:basedOn w:val="Normal"/>
    <w:rsid w:val="00CB03DC"/>
    <w:pPr>
      <w:spacing w:after="120" w:line="360" w:lineRule="auto"/>
    </w:pPr>
    <w:rPr>
      <w:rFonts w:ascii="Lucida Console" w:hAnsi="Lucida Console"/>
      <w:sz w:val="28"/>
    </w:rPr>
  </w:style>
  <w:style w:type="paragraph" w:customStyle="1" w:styleId="Jlio">
    <w:name w:val="Júlio"/>
    <w:basedOn w:val="Normal"/>
    <w:rsid w:val="00CB03DC"/>
    <w:rPr>
      <w:rFonts w:ascii="Arial" w:hAnsi="Arial"/>
      <w:sz w:val="24"/>
    </w:rPr>
  </w:style>
  <w:style w:type="paragraph" w:customStyle="1" w:styleId="Commarcadores1">
    <w:name w:val="Com marcadores1"/>
    <w:basedOn w:val="Normal"/>
    <w:rsid w:val="00CB03DC"/>
  </w:style>
  <w:style w:type="paragraph" w:customStyle="1" w:styleId="Corpodetexto31">
    <w:name w:val="Corpo de texto 31"/>
    <w:basedOn w:val="Normal"/>
    <w:rsid w:val="00CB03DC"/>
    <w:rPr>
      <w:sz w:val="22"/>
    </w:rPr>
  </w:style>
  <w:style w:type="paragraph" w:styleId="Textodenotaderodap">
    <w:name w:val="footnote text"/>
    <w:basedOn w:val="Normal"/>
    <w:link w:val="TextodenotaderodapChar"/>
    <w:semiHidden/>
    <w:rsid w:val="00CB03DC"/>
  </w:style>
  <w:style w:type="character" w:customStyle="1" w:styleId="TextodenotaderodapChar">
    <w:name w:val="Texto de nota de rodapé Char"/>
    <w:link w:val="Textodenotaderodap"/>
    <w:semiHidden/>
    <w:rsid w:val="00CB03D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Pr-formataoHTML">
    <w:name w:val="HTML Preformatted"/>
    <w:basedOn w:val="Normal"/>
    <w:link w:val="Pr-formataoHTMLChar"/>
    <w:rsid w:val="00CB03D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/>
    </w:rPr>
  </w:style>
  <w:style w:type="character" w:customStyle="1" w:styleId="Pr-formataoHTMLChar">
    <w:name w:val="Pré-formatação HTML Char"/>
    <w:link w:val="Pr-formataoHTML"/>
    <w:rsid w:val="00CB03DC"/>
    <w:rPr>
      <w:rFonts w:ascii="Courier New" w:eastAsia="Courier New" w:hAnsi="Courier New" w:cs="Times New Roman"/>
      <w:sz w:val="20"/>
      <w:szCs w:val="20"/>
      <w:lang w:eastAsia="ar-SA"/>
    </w:rPr>
  </w:style>
  <w:style w:type="paragraph" w:customStyle="1" w:styleId="Textodecomentrio1">
    <w:name w:val="Texto de comentário1"/>
    <w:basedOn w:val="Normal"/>
    <w:rsid w:val="00CB03DC"/>
  </w:style>
  <w:style w:type="paragraph" w:styleId="Ttulo">
    <w:name w:val="Title"/>
    <w:basedOn w:val="Normal"/>
    <w:next w:val="Subttulo"/>
    <w:link w:val="TtuloChar"/>
    <w:qFormat/>
    <w:rsid w:val="00CB03DC"/>
    <w:pPr>
      <w:widowControl w:val="0"/>
      <w:spacing w:line="360" w:lineRule="auto"/>
      <w:jc w:val="center"/>
    </w:pPr>
    <w:rPr>
      <w:b/>
      <w:i/>
      <w:sz w:val="22"/>
    </w:rPr>
  </w:style>
  <w:style w:type="character" w:customStyle="1" w:styleId="TtuloChar">
    <w:name w:val="Título Char"/>
    <w:link w:val="Ttulo"/>
    <w:rsid w:val="00CB03DC"/>
    <w:rPr>
      <w:rFonts w:ascii="Times New Roman" w:eastAsia="Times New Roman" w:hAnsi="Times New Roman" w:cs="Times New Roman"/>
      <w:b/>
      <w:i/>
      <w:szCs w:val="20"/>
      <w:lang w:eastAsia="ar-SA"/>
    </w:rPr>
  </w:style>
  <w:style w:type="paragraph" w:styleId="Subttulo">
    <w:name w:val="Subtitle"/>
    <w:basedOn w:val="Normal"/>
    <w:next w:val="Corpodetexto"/>
    <w:link w:val="SubttuloChar"/>
    <w:qFormat/>
    <w:rsid w:val="00CB03DC"/>
    <w:pPr>
      <w:jc w:val="both"/>
    </w:pPr>
    <w:rPr>
      <w:b/>
      <w:sz w:val="24"/>
    </w:rPr>
  </w:style>
  <w:style w:type="character" w:customStyle="1" w:styleId="SubttuloChar">
    <w:name w:val="Subtítulo Char"/>
    <w:link w:val="Subttulo"/>
    <w:rsid w:val="00CB03DC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customStyle="1" w:styleId="Corpodetexto21">
    <w:name w:val="Corpo de texto 21"/>
    <w:basedOn w:val="Normal"/>
    <w:rsid w:val="00CB03DC"/>
    <w:rPr>
      <w:b/>
      <w:sz w:val="28"/>
    </w:rPr>
  </w:style>
  <w:style w:type="paragraph" w:styleId="Cabealho">
    <w:name w:val="header"/>
    <w:basedOn w:val="Normal"/>
    <w:link w:val="CabealhoChar"/>
    <w:rsid w:val="00CB03DC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link w:val="Cabealho"/>
    <w:rsid w:val="00CB03D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odap">
    <w:name w:val="footer"/>
    <w:basedOn w:val="Normal"/>
    <w:link w:val="RodapChar"/>
    <w:rsid w:val="00CB03DC"/>
    <w:pPr>
      <w:tabs>
        <w:tab w:val="center" w:pos="4419"/>
        <w:tab w:val="right" w:pos="8838"/>
      </w:tabs>
    </w:pPr>
  </w:style>
  <w:style w:type="character" w:customStyle="1" w:styleId="RodapChar">
    <w:name w:val="Rodapé Char"/>
    <w:link w:val="Rodap"/>
    <w:rsid w:val="00CB03D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ecuodecorpodetexto">
    <w:name w:val="Body Text Indent"/>
    <w:basedOn w:val="Normal"/>
    <w:link w:val="RecuodecorpodetextoChar"/>
    <w:rsid w:val="00CB03DC"/>
    <w:pPr>
      <w:ind w:left="360"/>
      <w:jc w:val="both"/>
    </w:pPr>
    <w:rPr>
      <w:sz w:val="16"/>
    </w:rPr>
  </w:style>
  <w:style w:type="character" w:customStyle="1" w:styleId="RecuodecorpodetextoChar">
    <w:name w:val="Recuo de corpo de texto Char"/>
    <w:link w:val="Recuodecorpodetexto"/>
    <w:rsid w:val="00CB03DC"/>
    <w:rPr>
      <w:rFonts w:ascii="Times New Roman" w:eastAsia="Times New Roman" w:hAnsi="Times New Roman" w:cs="Times New Roman"/>
      <w:sz w:val="16"/>
      <w:szCs w:val="20"/>
      <w:lang w:eastAsia="ar-SA"/>
    </w:rPr>
  </w:style>
  <w:style w:type="paragraph" w:customStyle="1" w:styleId="DefinitionTerm">
    <w:name w:val="Definition Term"/>
    <w:basedOn w:val="Normal"/>
    <w:next w:val="Normal"/>
    <w:rsid w:val="00CB03DC"/>
    <w:rPr>
      <w:sz w:val="24"/>
    </w:rPr>
  </w:style>
  <w:style w:type="paragraph" w:customStyle="1" w:styleId="B">
    <w:name w:val="B"/>
    <w:basedOn w:val="Normal"/>
    <w:rsid w:val="00CB03DC"/>
    <w:pPr>
      <w:tabs>
        <w:tab w:val="left" w:pos="567"/>
      </w:tabs>
      <w:jc w:val="both"/>
    </w:pPr>
    <w:rPr>
      <w:caps/>
      <w:sz w:val="24"/>
    </w:rPr>
  </w:style>
  <w:style w:type="paragraph" w:styleId="NormalWeb">
    <w:name w:val="Normal (Web)"/>
    <w:basedOn w:val="Normal"/>
    <w:rsid w:val="00CB03DC"/>
    <w:pPr>
      <w:spacing w:before="100" w:after="100"/>
    </w:pPr>
    <w:rPr>
      <w:sz w:val="24"/>
    </w:rPr>
  </w:style>
  <w:style w:type="paragraph" w:customStyle="1" w:styleId="Recuodecorpodetexto21">
    <w:name w:val="Recuo de corpo de texto 21"/>
    <w:basedOn w:val="Normal"/>
    <w:rsid w:val="00CB03DC"/>
    <w:pPr>
      <w:spacing w:before="120" w:line="260" w:lineRule="atLeast"/>
      <w:ind w:left="278"/>
      <w:jc w:val="both"/>
    </w:pPr>
    <w:rPr>
      <w:rFonts w:ascii="Arial" w:hAnsi="Arial"/>
      <w:sz w:val="24"/>
    </w:rPr>
  </w:style>
  <w:style w:type="paragraph" w:customStyle="1" w:styleId="Recuodecorpodetexto31">
    <w:name w:val="Recuo de corpo de texto 31"/>
    <w:basedOn w:val="Normal"/>
    <w:rsid w:val="00CB03DC"/>
    <w:pPr>
      <w:ind w:left="851"/>
      <w:jc w:val="both"/>
    </w:pPr>
    <w:rPr>
      <w:rFonts w:ascii="Verdana" w:hAnsi="Verdana"/>
      <w:sz w:val="15"/>
    </w:rPr>
  </w:style>
  <w:style w:type="paragraph" w:styleId="Textodenotadefim">
    <w:name w:val="endnote text"/>
    <w:basedOn w:val="Normal"/>
    <w:link w:val="TextodenotadefimChar"/>
    <w:semiHidden/>
    <w:rsid w:val="00CB03DC"/>
  </w:style>
  <w:style w:type="character" w:customStyle="1" w:styleId="TextodenotadefimChar">
    <w:name w:val="Texto de nota de fim Char"/>
    <w:link w:val="Textodenotadefim"/>
    <w:semiHidden/>
    <w:rsid w:val="00CB03D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tedodatabela">
    <w:name w:val="Conteúdo da tabela"/>
    <w:basedOn w:val="Normal"/>
    <w:rsid w:val="00CB03DC"/>
    <w:pPr>
      <w:suppressLineNumbers/>
    </w:pPr>
  </w:style>
  <w:style w:type="paragraph" w:customStyle="1" w:styleId="Ttulodatabela">
    <w:name w:val="Título da tabela"/>
    <w:basedOn w:val="Contedodatabela"/>
    <w:rsid w:val="00CB03DC"/>
    <w:pPr>
      <w:jc w:val="center"/>
    </w:pPr>
    <w:rPr>
      <w:b/>
      <w:bCs/>
    </w:rPr>
  </w:style>
  <w:style w:type="paragraph" w:customStyle="1" w:styleId="Contedodoquadro">
    <w:name w:val="Conteúdo do quadro"/>
    <w:basedOn w:val="Corpodetexto"/>
    <w:rsid w:val="00CB03DC"/>
  </w:style>
  <w:style w:type="paragraph" w:styleId="Corpodetexto3">
    <w:name w:val="Body Text 3"/>
    <w:basedOn w:val="Normal"/>
    <w:link w:val="Corpodetexto3Char"/>
    <w:rsid w:val="00CB03DC"/>
    <w:pPr>
      <w:suppressAutoHyphens w:val="0"/>
    </w:pPr>
    <w:rPr>
      <w:sz w:val="22"/>
      <w:lang w:eastAsia="pt-BR"/>
    </w:rPr>
  </w:style>
  <w:style w:type="character" w:customStyle="1" w:styleId="Corpodetexto3Char">
    <w:name w:val="Corpo de texto 3 Char"/>
    <w:link w:val="Corpodetexto3"/>
    <w:rsid w:val="00CB03DC"/>
    <w:rPr>
      <w:rFonts w:ascii="Times New Roman" w:eastAsia="Times New Roman" w:hAnsi="Times New Roman" w:cs="Times New Roman"/>
      <w:szCs w:val="20"/>
      <w:lang w:eastAsia="pt-BR"/>
    </w:rPr>
  </w:style>
  <w:style w:type="paragraph" w:styleId="Corpodetexto2">
    <w:name w:val="Body Text 2"/>
    <w:basedOn w:val="Normal"/>
    <w:link w:val="Corpodetexto2Char"/>
    <w:rsid w:val="00CB03DC"/>
    <w:pPr>
      <w:spacing w:after="120" w:line="480" w:lineRule="auto"/>
    </w:pPr>
  </w:style>
  <w:style w:type="character" w:customStyle="1" w:styleId="Corpodetexto2Char">
    <w:name w:val="Corpo de texto 2 Char"/>
    <w:link w:val="Corpodetexto2"/>
    <w:rsid w:val="00CB03DC"/>
    <w:rPr>
      <w:rFonts w:ascii="Times New Roman" w:eastAsia="Times New Roman" w:hAnsi="Times New Roman" w:cs="Times New Roman"/>
      <w:sz w:val="20"/>
      <w:szCs w:val="20"/>
      <w:lang w:eastAsia="ar-SA"/>
    </w:rPr>
  </w:style>
  <w:style w:type="table" w:styleId="Tabelacomgrade">
    <w:name w:val="Table Grid"/>
    <w:basedOn w:val="Tabelanormal"/>
    <w:rsid w:val="00CB03DC"/>
    <w:pPr>
      <w:suppressAutoHyphens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CB03D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CB03DC"/>
    <w:rPr>
      <w:rFonts w:ascii="Tahoma" w:eastAsia="Times New Roman" w:hAnsi="Tahoma" w:cs="Tahoma"/>
      <w:sz w:val="16"/>
      <w:szCs w:val="16"/>
      <w:lang w:eastAsia="ar-SA"/>
    </w:rPr>
  </w:style>
  <w:style w:type="paragraph" w:styleId="PargrafodaLista">
    <w:name w:val="List Paragraph"/>
    <w:basedOn w:val="Normal"/>
    <w:uiPriority w:val="34"/>
    <w:qFormat/>
    <w:rsid w:val="004C132B"/>
    <w:pPr>
      <w:ind w:left="720"/>
      <w:contextualSpacing/>
    </w:pPr>
  </w:style>
  <w:style w:type="paragraph" w:customStyle="1" w:styleId="Default">
    <w:name w:val="Default"/>
    <w:rsid w:val="00B962C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257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7.png"/><Relationship Id="rId26" Type="http://schemas.microsoft.com/office/2007/relationships/hdphoto" Target="media/hdphoto8.wdp"/><Relationship Id="rId39" Type="http://schemas.openxmlformats.org/officeDocument/2006/relationships/image" Target="media/image18.png"/><Relationship Id="rId21" Type="http://schemas.microsoft.com/office/2007/relationships/hdphoto" Target="media/hdphoto6.wdp"/><Relationship Id="rId34" Type="http://schemas.microsoft.com/office/2007/relationships/hdphoto" Target="media/hdphoto12.wdp"/><Relationship Id="rId42" Type="http://schemas.microsoft.com/office/2007/relationships/hdphoto" Target="media/hdphoto16.wdp"/><Relationship Id="rId47" Type="http://schemas.openxmlformats.org/officeDocument/2006/relationships/image" Target="media/image22.jpeg"/><Relationship Id="rId50" Type="http://schemas.openxmlformats.org/officeDocument/2006/relationships/image" Target="media/image24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3.png"/><Relationship Id="rId11" Type="http://schemas.microsoft.com/office/2007/relationships/hdphoto" Target="media/hdphoto1.wdp"/><Relationship Id="rId24" Type="http://schemas.openxmlformats.org/officeDocument/2006/relationships/image" Target="media/image10.png"/><Relationship Id="rId32" Type="http://schemas.microsoft.com/office/2007/relationships/hdphoto" Target="media/hdphoto11.wdp"/><Relationship Id="rId37" Type="http://schemas.openxmlformats.org/officeDocument/2006/relationships/image" Target="media/image17.png"/><Relationship Id="rId40" Type="http://schemas.microsoft.com/office/2007/relationships/hdphoto" Target="media/hdphoto15.wdp"/><Relationship Id="rId45" Type="http://schemas.openxmlformats.org/officeDocument/2006/relationships/image" Target="media/image21.png"/><Relationship Id="rId53" Type="http://schemas.openxmlformats.org/officeDocument/2006/relationships/image" Target="media/image2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4.png"/><Relationship Id="rId44" Type="http://schemas.microsoft.com/office/2007/relationships/hdphoto" Target="media/hdphoto17.wdp"/><Relationship Id="rId52" Type="http://schemas.microsoft.com/office/2007/relationships/hdphoto" Target="media/hdphoto20.wdp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microsoft.com/office/2007/relationships/hdphoto" Target="media/hdphoto10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image" Target="media/image23.pn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25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4.wdp"/><Relationship Id="rId46" Type="http://schemas.microsoft.com/office/2007/relationships/hdphoto" Target="media/hdphoto18.wdp"/><Relationship Id="rId20" Type="http://schemas.openxmlformats.org/officeDocument/2006/relationships/image" Target="media/image8.png"/><Relationship Id="rId41" Type="http://schemas.openxmlformats.org/officeDocument/2006/relationships/image" Target="media/image19.png"/><Relationship Id="rId54" Type="http://schemas.microsoft.com/office/2007/relationships/hdphoto" Target="media/hdphoto21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microsoft.com/office/2007/relationships/hdphoto" Target="media/hdphoto9.wdp"/><Relationship Id="rId36" Type="http://schemas.microsoft.com/office/2007/relationships/hdphoto" Target="media/hdphoto13.wdp"/><Relationship Id="rId49" Type="http://schemas.microsoft.com/office/2007/relationships/hdphoto" Target="media/hdphoto19.wdp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434A6F-B00D-4FF9-B2C1-80A7116BE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668</TotalTime>
  <Pages>17</Pages>
  <Words>2134</Words>
  <Characters>11526</Characters>
  <Application>Microsoft Office Word</Application>
  <DocSecurity>0</DocSecurity>
  <Lines>96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13633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.</dc:creator>
  <cp:lastModifiedBy>Conta da Microsoft</cp:lastModifiedBy>
  <cp:revision>158</cp:revision>
  <dcterms:created xsi:type="dcterms:W3CDTF">2018-05-17T23:44:00Z</dcterms:created>
  <dcterms:modified xsi:type="dcterms:W3CDTF">2023-01-03T12:52:00Z</dcterms:modified>
</cp:coreProperties>
</file>